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59F4A" w14:textId="77777777" w:rsidR="0069656C" w:rsidRDefault="0069656C" w:rsidP="0069656C">
      <w:pPr>
        <w:widowControl w:val="0"/>
        <w:spacing w:line="360" w:lineRule="auto"/>
        <w:jc w:val="center"/>
        <w:rPr>
          <w:b/>
          <w:sz w:val="28"/>
          <w:szCs w:val="28"/>
          <w:lang w:val="pt-BR"/>
        </w:rPr>
      </w:pPr>
      <w:r w:rsidRPr="0069656C">
        <w:rPr>
          <w:b/>
          <w:sz w:val="28"/>
          <w:szCs w:val="28"/>
          <w:lang w:val="pt-BR"/>
        </w:rPr>
        <w:t>YÊU CẦU KỸ THUẬT</w:t>
      </w:r>
      <w:r>
        <w:rPr>
          <w:b/>
          <w:sz w:val="28"/>
          <w:szCs w:val="28"/>
          <w:lang w:val="pt-BR"/>
        </w:rPr>
        <w:t xml:space="preserve"> </w:t>
      </w:r>
    </w:p>
    <w:p w14:paraId="6F554F03" w14:textId="0D334B8E" w:rsidR="00874CBA" w:rsidRDefault="00836B39" w:rsidP="0069656C">
      <w:pPr>
        <w:widowControl w:val="0"/>
        <w:spacing w:line="360" w:lineRule="auto"/>
        <w:jc w:val="center"/>
        <w:rPr>
          <w:b/>
          <w:bCs/>
          <w:sz w:val="28"/>
          <w:szCs w:val="28"/>
          <w:lang w:val="sv-SE"/>
        </w:rPr>
      </w:pPr>
      <w:r w:rsidRPr="00A946F8">
        <w:rPr>
          <w:b/>
          <w:bCs/>
          <w:sz w:val="28"/>
          <w:szCs w:val="28"/>
          <w:lang w:val="sv-SE"/>
        </w:rPr>
        <w:t>SỨ XUYÊN 22kV KIỂU PLUG-IN CHO MÁY BIẾN ÁP PHÂN PHỐI</w:t>
      </w:r>
    </w:p>
    <w:p w14:paraId="03E63CEA" w14:textId="61C52B48" w:rsidR="002D40FC" w:rsidRPr="002D40FC" w:rsidRDefault="002D40FC" w:rsidP="002D40FC">
      <w:pPr>
        <w:jc w:val="center"/>
        <w:rPr>
          <w:b/>
          <w:sz w:val="28"/>
          <w:szCs w:val="28"/>
        </w:rPr>
      </w:pPr>
      <w:r w:rsidRPr="002D40FC">
        <w:rPr>
          <w:b/>
          <w:bCs/>
          <w:sz w:val="28"/>
          <w:szCs w:val="28"/>
          <w:lang w:val="sv-SE"/>
        </w:rPr>
        <w:t>(</w:t>
      </w:r>
      <w:r w:rsidRPr="002D40FC">
        <w:rPr>
          <w:b/>
          <w:color w:val="000000"/>
          <w:sz w:val="28"/>
          <w:szCs w:val="28"/>
        </w:rPr>
        <w:t>Đầu sứ Elbow dùng cho MBA 630kVA</w:t>
      </w:r>
      <w:r w:rsidRPr="002D40FC">
        <w:rPr>
          <w:b/>
          <w:sz w:val="28"/>
          <w:szCs w:val="28"/>
        </w:rPr>
        <w:t>)</w:t>
      </w:r>
    </w:p>
    <w:p w14:paraId="59291C03" w14:textId="77777777" w:rsidR="00836B39" w:rsidRPr="00094587" w:rsidRDefault="00836B39" w:rsidP="00836B39">
      <w:pPr>
        <w:pStyle w:val="ndieund"/>
        <w:tabs>
          <w:tab w:val="num" w:pos="851"/>
        </w:tabs>
        <w:spacing w:before="120" w:line="380" w:lineRule="exact"/>
        <w:ind w:firstLine="567"/>
        <w:rPr>
          <w:rFonts w:ascii="Times New Roman" w:hAnsi="Times New Roman"/>
          <w:b/>
          <w:bCs/>
          <w:szCs w:val="28"/>
          <w:lang w:val="pt-BR"/>
        </w:rPr>
      </w:pPr>
      <w:r w:rsidRPr="00094587">
        <w:rPr>
          <w:rFonts w:ascii="Times New Roman" w:hAnsi="Times New Roman"/>
          <w:b/>
          <w:bCs/>
          <w:szCs w:val="28"/>
          <w:lang w:val="pt-BR"/>
        </w:rPr>
        <w:t>1. Điều kiện môi trường làm việc của thiết bị</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4"/>
        <w:gridCol w:w="3546"/>
      </w:tblGrid>
      <w:tr w:rsidR="00836B39" w:rsidRPr="00A946F8" w14:paraId="194BC033" w14:textId="77777777" w:rsidTr="0069656C">
        <w:tc>
          <w:tcPr>
            <w:tcW w:w="5812" w:type="dxa"/>
            <w:hideMark/>
          </w:tcPr>
          <w:p w14:paraId="19247E1A" w14:textId="77777777" w:rsidR="00836B39" w:rsidRPr="00A946F8" w:rsidRDefault="00836B39" w:rsidP="000F1848">
            <w:pPr>
              <w:spacing w:before="120" w:after="120"/>
              <w:jc w:val="both"/>
              <w:rPr>
                <w:sz w:val="28"/>
                <w:szCs w:val="28"/>
                <w:lang w:val="pt-BR"/>
              </w:rPr>
            </w:pPr>
            <w:r w:rsidRPr="00A946F8">
              <w:rPr>
                <w:sz w:val="28"/>
                <w:szCs w:val="28"/>
                <w:lang w:val="pt-BR"/>
              </w:rPr>
              <w:t>Nhiệt độ môi trường lớn nhất</w:t>
            </w:r>
          </w:p>
        </w:tc>
        <w:tc>
          <w:tcPr>
            <w:tcW w:w="3544" w:type="dxa"/>
            <w:vAlign w:val="center"/>
            <w:hideMark/>
          </w:tcPr>
          <w:p w14:paraId="28066B36" w14:textId="77777777" w:rsidR="00836B39" w:rsidRPr="00A946F8" w:rsidRDefault="00836B39" w:rsidP="000F1848">
            <w:pPr>
              <w:spacing w:before="120" w:after="120"/>
              <w:jc w:val="center"/>
              <w:rPr>
                <w:sz w:val="28"/>
                <w:szCs w:val="28"/>
              </w:rPr>
            </w:pPr>
            <w:r w:rsidRPr="00A946F8">
              <w:rPr>
                <w:sz w:val="28"/>
                <w:szCs w:val="28"/>
              </w:rPr>
              <w:t>45</w:t>
            </w:r>
            <w:r w:rsidRPr="00A946F8">
              <w:rPr>
                <w:sz w:val="28"/>
                <w:szCs w:val="28"/>
                <w:vertAlign w:val="superscript"/>
              </w:rPr>
              <w:t>o</w:t>
            </w:r>
            <w:r w:rsidRPr="00A946F8">
              <w:rPr>
                <w:sz w:val="28"/>
                <w:szCs w:val="28"/>
              </w:rPr>
              <w:t>C</w:t>
            </w:r>
          </w:p>
        </w:tc>
      </w:tr>
      <w:tr w:rsidR="00836B39" w:rsidRPr="00A946F8" w14:paraId="1042B9E3" w14:textId="77777777" w:rsidTr="0069656C">
        <w:tc>
          <w:tcPr>
            <w:tcW w:w="5812" w:type="dxa"/>
            <w:hideMark/>
          </w:tcPr>
          <w:p w14:paraId="0A19263E" w14:textId="77777777" w:rsidR="00836B39" w:rsidRPr="00A946F8" w:rsidRDefault="00836B39" w:rsidP="000F1848">
            <w:pPr>
              <w:spacing w:before="120" w:after="120"/>
              <w:jc w:val="both"/>
              <w:rPr>
                <w:sz w:val="28"/>
                <w:szCs w:val="28"/>
              </w:rPr>
            </w:pPr>
            <w:r w:rsidRPr="00A946F8">
              <w:rPr>
                <w:sz w:val="28"/>
                <w:szCs w:val="28"/>
              </w:rPr>
              <w:t>Nhiệt độ môi trường nhỏ nhất</w:t>
            </w:r>
          </w:p>
        </w:tc>
        <w:tc>
          <w:tcPr>
            <w:tcW w:w="3544" w:type="dxa"/>
            <w:vAlign w:val="center"/>
            <w:hideMark/>
          </w:tcPr>
          <w:p w14:paraId="01DCD778" w14:textId="77777777" w:rsidR="00836B39" w:rsidRPr="00A946F8" w:rsidRDefault="00836B39" w:rsidP="000F1848">
            <w:pPr>
              <w:spacing w:before="120" w:after="120"/>
              <w:jc w:val="center"/>
              <w:rPr>
                <w:sz w:val="28"/>
                <w:szCs w:val="28"/>
              </w:rPr>
            </w:pPr>
            <w:r w:rsidRPr="00A946F8">
              <w:rPr>
                <w:sz w:val="28"/>
                <w:szCs w:val="28"/>
              </w:rPr>
              <w:t>0</w:t>
            </w:r>
            <w:r w:rsidRPr="00A946F8">
              <w:rPr>
                <w:sz w:val="28"/>
                <w:szCs w:val="28"/>
                <w:vertAlign w:val="superscript"/>
              </w:rPr>
              <w:t>o</w:t>
            </w:r>
            <w:r w:rsidRPr="00A946F8">
              <w:rPr>
                <w:sz w:val="28"/>
                <w:szCs w:val="28"/>
              </w:rPr>
              <w:t>C</w:t>
            </w:r>
          </w:p>
        </w:tc>
      </w:tr>
      <w:tr w:rsidR="00836B39" w:rsidRPr="00A946F8" w14:paraId="753E0A73" w14:textId="77777777" w:rsidTr="0069656C">
        <w:tc>
          <w:tcPr>
            <w:tcW w:w="5812" w:type="dxa"/>
            <w:hideMark/>
          </w:tcPr>
          <w:p w14:paraId="6AE20225" w14:textId="77777777" w:rsidR="00836B39" w:rsidRPr="00A946F8" w:rsidRDefault="00836B39" w:rsidP="000F1848">
            <w:pPr>
              <w:spacing w:before="120" w:after="120"/>
              <w:jc w:val="both"/>
              <w:rPr>
                <w:sz w:val="28"/>
                <w:szCs w:val="28"/>
              </w:rPr>
            </w:pPr>
            <w:r w:rsidRPr="00A946F8">
              <w:rPr>
                <w:sz w:val="28"/>
                <w:szCs w:val="28"/>
              </w:rPr>
              <w:t>Khí hậu</w:t>
            </w:r>
          </w:p>
        </w:tc>
        <w:tc>
          <w:tcPr>
            <w:tcW w:w="3544" w:type="dxa"/>
            <w:vAlign w:val="center"/>
            <w:hideMark/>
          </w:tcPr>
          <w:p w14:paraId="7B793DA0" w14:textId="77777777" w:rsidR="00836B39" w:rsidRPr="00A946F8" w:rsidRDefault="00836B39" w:rsidP="000F1848">
            <w:pPr>
              <w:spacing w:before="120" w:after="120"/>
              <w:jc w:val="center"/>
              <w:rPr>
                <w:sz w:val="28"/>
                <w:szCs w:val="28"/>
              </w:rPr>
            </w:pPr>
            <w:r w:rsidRPr="00A946F8">
              <w:rPr>
                <w:sz w:val="28"/>
                <w:szCs w:val="28"/>
              </w:rPr>
              <w:t>Nhiệt đới, nóng ẩm</w:t>
            </w:r>
          </w:p>
        </w:tc>
      </w:tr>
      <w:tr w:rsidR="00836B39" w:rsidRPr="00A946F8" w14:paraId="618AD2AF" w14:textId="77777777" w:rsidTr="0069656C">
        <w:tc>
          <w:tcPr>
            <w:tcW w:w="5812" w:type="dxa"/>
            <w:hideMark/>
          </w:tcPr>
          <w:p w14:paraId="6823CA32" w14:textId="77777777" w:rsidR="00836B39" w:rsidRPr="00A946F8" w:rsidRDefault="00836B39" w:rsidP="000F1848">
            <w:pPr>
              <w:spacing w:before="120" w:after="120"/>
              <w:jc w:val="both"/>
              <w:rPr>
                <w:sz w:val="28"/>
                <w:szCs w:val="28"/>
              </w:rPr>
            </w:pPr>
            <w:r w:rsidRPr="00A946F8">
              <w:rPr>
                <w:sz w:val="28"/>
                <w:szCs w:val="28"/>
              </w:rPr>
              <w:t>Độ ẩm tương đối cao nhất</w:t>
            </w:r>
          </w:p>
        </w:tc>
        <w:tc>
          <w:tcPr>
            <w:tcW w:w="3544" w:type="dxa"/>
            <w:vAlign w:val="center"/>
            <w:hideMark/>
          </w:tcPr>
          <w:p w14:paraId="4010DA13" w14:textId="77777777" w:rsidR="00836B39" w:rsidRPr="00A946F8" w:rsidRDefault="00836B39" w:rsidP="000F1848">
            <w:pPr>
              <w:spacing w:before="120" w:after="120"/>
              <w:jc w:val="center"/>
              <w:rPr>
                <w:sz w:val="28"/>
                <w:szCs w:val="28"/>
              </w:rPr>
            </w:pPr>
            <w:r w:rsidRPr="00A946F8">
              <w:rPr>
                <w:sz w:val="28"/>
                <w:szCs w:val="28"/>
              </w:rPr>
              <w:t>100%</w:t>
            </w:r>
          </w:p>
        </w:tc>
      </w:tr>
      <w:tr w:rsidR="00836B39" w:rsidRPr="00A946F8" w14:paraId="165AA272" w14:textId="77777777" w:rsidTr="0069656C">
        <w:tc>
          <w:tcPr>
            <w:tcW w:w="5812" w:type="dxa"/>
            <w:hideMark/>
          </w:tcPr>
          <w:p w14:paraId="25C15DDD" w14:textId="77777777" w:rsidR="00836B39" w:rsidRPr="00A946F8" w:rsidRDefault="00836B39" w:rsidP="000F1848">
            <w:pPr>
              <w:spacing w:before="120" w:after="120"/>
              <w:jc w:val="both"/>
              <w:rPr>
                <w:sz w:val="28"/>
                <w:szCs w:val="28"/>
              </w:rPr>
            </w:pPr>
            <w:r w:rsidRPr="00A946F8">
              <w:rPr>
                <w:sz w:val="28"/>
                <w:szCs w:val="28"/>
              </w:rPr>
              <w:t>Độ cao lắp đặt thiết bị so với  mực nước biển</w:t>
            </w:r>
          </w:p>
        </w:tc>
        <w:tc>
          <w:tcPr>
            <w:tcW w:w="3544" w:type="dxa"/>
            <w:vAlign w:val="center"/>
            <w:hideMark/>
          </w:tcPr>
          <w:p w14:paraId="063ABC68" w14:textId="77777777" w:rsidR="00836B39" w:rsidRPr="00A946F8" w:rsidRDefault="00836B39" w:rsidP="000F1848">
            <w:pPr>
              <w:spacing w:before="120" w:after="120"/>
              <w:jc w:val="center"/>
              <w:rPr>
                <w:sz w:val="28"/>
                <w:szCs w:val="28"/>
              </w:rPr>
            </w:pPr>
            <w:r w:rsidRPr="00A946F8">
              <w:rPr>
                <w:sz w:val="28"/>
                <w:szCs w:val="28"/>
              </w:rPr>
              <w:t>Đến 1.000 m</w:t>
            </w:r>
          </w:p>
        </w:tc>
      </w:tr>
      <w:tr w:rsidR="00836B39" w:rsidRPr="00A946F8" w14:paraId="6C6AD993" w14:textId="77777777" w:rsidTr="0069656C">
        <w:tc>
          <w:tcPr>
            <w:tcW w:w="5812" w:type="dxa"/>
            <w:hideMark/>
          </w:tcPr>
          <w:p w14:paraId="2E16BFE3" w14:textId="77777777" w:rsidR="00836B39" w:rsidRPr="00A946F8" w:rsidRDefault="00836B39" w:rsidP="000F1848">
            <w:pPr>
              <w:spacing w:before="120" w:after="120"/>
              <w:jc w:val="both"/>
              <w:rPr>
                <w:sz w:val="28"/>
                <w:szCs w:val="28"/>
              </w:rPr>
            </w:pPr>
            <w:r w:rsidRPr="00A946F8">
              <w:rPr>
                <w:sz w:val="28"/>
                <w:szCs w:val="28"/>
              </w:rPr>
              <w:t>Vận tốc gió lớn nhất (đối với thiết bị làm việc ngoài trời)</w:t>
            </w:r>
          </w:p>
        </w:tc>
        <w:tc>
          <w:tcPr>
            <w:tcW w:w="3544" w:type="dxa"/>
            <w:vAlign w:val="center"/>
            <w:hideMark/>
          </w:tcPr>
          <w:p w14:paraId="39CC4474" w14:textId="77777777" w:rsidR="00836B39" w:rsidRPr="00A946F8" w:rsidRDefault="00836B39" w:rsidP="000F1848">
            <w:pPr>
              <w:spacing w:before="120" w:after="120"/>
              <w:jc w:val="center"/>
              <w:rPr>
                <w:sz w:val="28"/>
                <w:szCs w:val="28"/>
              </w:rPr>
            </w:pPr>
            <w:r w:rsidRPr="00A946F8">
              <w:rPr>
                <w:sz w:val="28"/>
                <w:szCs w:val="28"/>
              </w:rPr>
              <w:t>160 km/h</w:t>
            </w:r>
          </w:p>
        </w:tc>
      </w:tr>
    </w:tbl>
    <w:p w14:paraId="5A29C886" w14:textId="77777777" w:rsidR="00836B39" w:rsidRPr="00094587" w:rsidRDefault="00836B39" w:rsidP="00AF3133">
      <w:pPr>
        <w:pStyle w:val="ndieund"/>
        <w:tabs>
          <w:tab w:val="left" w:pos="851"/>
        </w:tabs>
        <w:spacing w:line="360" w:lineRule="exact"/>
        <w:ind w:firstLine="567"/>
        <w:rPr>
          <w:rFonts w:ascii="Times New Roman" w:hAnsi="Times New Roman"/>
          <w:b/>
          <w:bCs/>
          <w:szCs w:val="28"/>
          <w:lang w:val="pt-BR"/>
        </w:rPr>
      </w:pPr>
      <w:r w:rsidRPr="00094587">
        <w:rPr>
          <w:rFonts w:ascii="Times New Roman" w:hAnsi="Times New Roman"/>
          <w:b/>
          <w:bCs/>
          <w:szCs w:val="28"/>
          <w:lang w:val="pt-BR"/>
        </w:rPr>
        <w:t>2. Điều kiện vận hành của hệ thống điện</w:t>
      </w:r>
    </w:p>
    <w:tbl>
      <w:tblPr>
        <w:tblW w:w="931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3501"/>
      </w:tblGrid>
      <w:tr w:rsidR="00423233" w:rsidRPr="00A946F8" w14:paraId="100E9F8E" w14:textId="77777777" w:rsidTr="00423233">
        <w:trPr>
          <w:trHeight w:val="544"/>
        </w:trPr>
        <w:tc>
          <w:tcPr>
            <w:tcW w:w="5812" w:type="dxa"/>
            <w:vAlign w:val="center"/>
            <w:hideMark/>
          </w:tcPr>
          <w:p w14:paraId="0FFE9AB8" w14:textId="77777777" w:rsidR="00423233" w:rsidRPr="00A946F8" w:rsidRDefault="00423233" w:rsidP="000F1848">
            <w:pPr>
              <w:spacing w:before="120" w:after="120"/>
              <w:jc w:val="both"/>
              <w:rPr>
                <w:sz w:val="28"/>
                <w:szCs w:val="28"/>
                <w:lang w:val="pt-BR"/>
              </w:rPr>
            </w:pPr>
            <w:r w:rsidRPr="00A946F8">
              <w:rPr>
                <w:sz w:val="28"/>
                <w:szCs w:val="28"/>
                <w:lang w:val="pt-BR"/>
              </w:rPr>
              <w:t>Điện áp danh định của hệ thống điện (kV)</w:t>
            </w:r>
          </w:p>
        </w:tc>
        <w:tc>
          <w:tcPr>
            <w:tcW w:w="3501" w:type="dxa"/>
            <w:vAlign w:val="center"/>
            <w:hideMark/>
          </w:tcPr>
          <w:p w14:paraId="5F7B162D" w14:textId="77777777" w:rsidR="00423233" w:rsidRPr="00A946F8" w:rsidRDefault="00423233" w:rsidP="000F1848">
            <w:pPr>
              <w:spacing w:before="120" w:after="120"/>
              <w:jc w:val="center"/>
              <w:rPr>
                <w:sz w:val="28"/>
                <w:szCs w:val="28"/>
              </w:rPr>
            </w:pPr>
            <w:r w:rsidRPr="00A946F8">
              <w:rPr>
                <w:sz w:val="28"/>
                <w:szCs w:val="28"/>
              </w:rPr>
              <w:t>22</w:t>
            </w:r>
          </w:p>
        </w:tc>
      </w:tr>
      <w:tr w:rsidR="00423233" w:rsidRPr="00A946F8" w14:paraId="319ED3E2" w14:textId="77777777" w:rsidTr="00423233">
        <w:trPr>
          <w:trHeight w:val="340"/>
        </w:trPr>
        <w:tc>
          <w:tcPr>
            <w:tcW w:w="5812" w:type="dxa"/>
            <w:vAlign w:val="center"/>
            <w:hideMark/>
          </w:tcPr>
          <w:p w14:paraId="1C0BD0F2" w14:textId="77777777" w:rsidR="00423233" w:rsidRPr="00A946F8" w:rsidRDefault="00423233" w:rsidP="000F1848">
            <w:pPr>
              <w:spacing w:before="120" w:after="120"/>
              <w:jc w:val="both"/>
              <w:rPr>
                <w:sz w:val="28"/>
                <w:szCs w:val="28"/>
              </w:rPr>
            </w:pPr>
            <w:r w:rsidRPr="00A946F8">
              <w:rPr>
                <w:sz w:val="28"/>
                <w:szCs w:val="28"/>
              </w:rPr>
              <w:t>Sơ đồ</w:t>
            </w:r>
          </w:p>
        </w:tc>
        <w:tc>
          <w:tcPr>
            <w:tcW w:w="3501" w:type="dxa"/>
          </w:tcPr>
          <w:p w14:paraId="0C5B9CE6" w14:textId="583070A4" w:rsidR="00423233" w:rsidRPr="00A946F8" w:rsidRDefault="00423233" w:rsidP="000F1848">
            <w:pPr>
              <w:spacing w:before="120" w:after="120"/>
              <w:jc w:val="center"/>
              <w:rPr>
                <w:sz w:val="28"/>
                <w:szCs w:val="28"/>
              </w:rPr>
            </w:pPr>
            <w:r w:rsidRPr="00A946F8">
              <w:rPr>
                <w:sz w:val="28"/>
                <w:szCs w:val="28"/>
              </w:rPr>
              <w:t>3 pha</w:t>
            </w:r>
          </w:p>
        </w:tc>
      </w:tr>
      <w:tr w:rsidR="00423233" w:rsidRPr="00A946F8" w14:paraId="1A22BEBC" w14:textId="77777777" w:rsidTr="00423233">
        <w:trPr>
          <w:trHeight w:val="334"/>
        </w:trPr>
        <w:tc>
          <w:tcPr>
            <w:tcW w:w="5812" w:type="dxa"/>
            <w:vAlign w:val="center"/>
            <w:hideMark/>
          </w:tcPr>
          <w:p w14:paraId="35336503" w14:textId="77777777" w:rsidR="00423233" w:rsidRPr="00A946F8" w:rsidRDefault="00423233" w:rsidP="000F1848">
            <w:pPr>
              <w:spacing w:before="120" w:after="120"/>
              <w:jc w:val="both"/>
              <w:rPr>
                <w:sz w:val="28"/>
                <w:szCs w:val="28"/>
              </w:rPr>
            </w:pPr>
            <w:r w:rsidRPr="00A946F8">
              <w:rPr>
                <w:sz w:val="28"/>
                <w:szCs w:val="28"/>
              </w:rPr>
              <w:t>Chế độ nối đất trung tính</w:t>
            </w:r>
          </w:p>
        </w:tc>
        <w:tc>
          <w:tcPr>
            <w:tcW w:w="3501" w:type="dxa"/>
            <w:vAlign w:val="center"/>
            <w:hideMark/>
          </w:tcPr>
          <w:p w14:paraId="7758863D" w14:textId="77777777" w:rsidR="00423233" w:rsidRPr="00A946F8" w:rsidRDefault="00423233" w:rsidP="000F1848">
            <w:pPr>
              <w:spacing w:before="120" w:after="120"/>
              <w:jc w:val="center"/>
              <w:rPr>
                <w:sz w:val="28"/>
                <w:szCs w:val="28"/>
              </w:rPr>
            </w:pPr>
            <w:r w:rsidRPr="00A946F8">
              <w:rPr>
                <w:sz w:val="28"/>
                <w:szCs w:val="28"/>
              </w:rPr>
              <w:t>Trung tính nối đất trực tiếp</w:t>
            </w:r>
          </w:p>
        </w:tc>
      </w:tr>
      <w:tr w:rsidR="00423233" w:rsidRPr="00A946F8" w14:paraId="66355D39" w14:textId="77777777" w:rsidTr="00423233">
        <w:trPr>
          <w:trHeight w:val="544"/>
        </w:trPr>
        <w:tc>
          <w:tcPr>
            <w:tcW w:w="5812" w:type="dxa"/>
            <w:vAlign w:val="center"/>
            <w:hideMark/>
          </w:tcPr>
          <w:p w14:paraId="41FBED6A" w14:textId="77777777" w:rsidR="00423233" w:rsidRPr="00A946F8" w:rsidRDefault="00423233" w:rsidP="000F1848">
            <w:pPr>
              <w:spacing w:before="120" w:after="120"/>
              <w:jc w:val="both"/>
              <w:rPr>
                <w:sz w:val="28"/>
                <w:szCs w:val="28"/>
              </w:rPr>
            </w:pPr>
            <w:r w:rsidRPr="00A946F8">
              <w:rPr>
                <w:sz w:val="28"/>
                <w:szCs w:val="28"/>
              </w:rPr>
              <w:t>Điện áp cao nhất của thiết bị (kV)</w:t>
            </w:r>
          </w:p>
        </w:tc>
        <w:tc>
          <w:tcPr>
            <w:tcW w:w="3501" w:type="dxa"/>
            <w:vAlign w:val="center"/>
            <w:hideMark/>
          </w:tcPr>
          <w:p w14:paraId="5A07542E" w14:textId="77777777" w:rsidR="00423233" w:rsidRPr="00A946F8" w:rsidRDefault="00423233" w:rsidP="000F1848">
            <w:pPr>
              <w:spacing w:before="120" w:after="120"/>
              <w:jc w:val="center"/>
              <w:rPr>
                <w:sz w:val="28"/>
                <w:szCs w:val="28"/>
              </w:rPr>
            </w:pPr>
            <w:r w:rsidRPr="00A946F8">
              <w:rPr>
                <w:sz w:val="28"/>
                <w:szCs w:val="28"/>
              </w:rPr>
              <w:t>24</w:t>
            </w:r>
          </w:p>
        </w:tc>
      </w:tr>
      <w:tr w:rsidR="00423233" w:rsidRPr="00A946F8" w14:paraId="0761DE2D" w14:textId="77777777" w:rsidTr="00423233">
        <w:trPr>
          <w:trHeight w:val="558"/>
        </w:trPr>
        <w:tc>
          <w:tcPr>
            <w:tcW w:w="5812" w:type="dxa"/>
            <w:vAlign w:val="center"/>
            <w:hideMark/>
          </w:tcPr>
          <w:p w14:paraId="28463EDB" w14:textId="77777777" w:rsidR="00423233" w:rsidRPr="00A946F8" w:rsidRDefault="00423233" w:rsidP="000F1848">
            <w:pPr>
              <w:spacing w:before="120" w:after="120"/>
              <w:jc w:val="both"/>
              <w:rPr>
                <w:sz w:val="28"/>
                <w:szCs w:val="28"/>
              </w:rPr>
            </w:pPr>
            <w:r w:rsidRPr="00A946F8">
              <w:rPr>
                <w:sz w:val="28"/>
                <w:szCs w:val="28"/>
              </w:rPr>
              <w:t>Tần số (Hz)</w:t>
            </w:r>
          </w:p>
        </w:tc>
        <w:tc>
          <w:tcPr>
            <w:tcW w:w="3501" w:type="dxa"/>
            <w:vAlign w:val="center"/>
            <w:hideMark/>
          </w:tcPr>
          <w:p w14:paraId="7D8C3889" w14:textId="77777777" w:rsidR="00423233" w:rsidRPr="00A946F8" w:rsidRDefault="00423233" w:rsidP="000F1848">
            <w:pPr>
              <w:spacing w:before="120" w:after="120"/>
              <w:jc w:val="center"/>
              <w:rPr>
                <w:sz w:val="28"/>
                <w:szCs w:val="28"/>
              </w:rPr>
            </w:pPr>
            <w:r w:rsidRPr="00A946F8">
              <w:rPr>
                <w:sz w:val="28"/>
                <w:szCs w:val="28"/>
              </w:rPr>
              <w:t>50</w:t>
            </w:r>
          </w:p>
        </w:tc>
      </w:tr>
    </w:tbl>
    <w:p w14:paraId="5095284F" w14:textId="77777777" w:rsidR="00836B39" w:rsidRPr="00094587" w:rsidRDefault="00836B39" w:rsidP="00AF3133">
      <w:pPr>
        <w:pStyle w:val="ndieund"/>
        <w:tabs>
          <w:tab w:val="left" w:pos="851"/>
        </w:tabs>
        <w:spacing w:after="0" w:line="360" w:lineRule="exact"/>
        <w:ind w:firstLine="567"/>
        <w:rPr>
          <w:rFonts w:ascii="Times New Roman" w:hAnsi="Times New Roman"/>
          <w:b/>
          <w:bCs/>
          <w:szCs w:val="28"/>
          <w:lang w:val="pt-BR"/>
        </w:rPr>
      </w:pPr>
      <w:r w:rsidRPr="00094587">
        <w:rPr>
          <w:rFonts w:ascii="Times New Roman" w:hAnsi="Times New Roman"/>
          <w:b/>
          <w:bCs/>
          <w:szCs w:val="28"/>
          <w:lang w:val="pt-BR"/>
        </w:rPr>
        <w:t>3. Yêu cầu kỹ thuật</w:t>
      </w:r>
    </w:p>
    <w:p w14:paraId="05382EE0" w14:textId="77777777" w:rsidR="00836B39" w:rsidRPr="00A946F8" w:rsidRDefault="00836B39" w:rsidP="00836B39">
      <w:pPr>
        <w:ind w:firstLine="357"/>
        <w:jc w:val="both"/>
        <w:rPr>
          <w:bCs/>
          <w:sz w:val="28"/>
          <w:szCs w:val="28"/>
          <w:lang w:val="sv-SE"/>
        </w:rPr>
      </w:pPr>
      <w:r w:rsidRPr="00A946F8">
        <w:rPr>
          <w:bCs/>
          <w:sz w:val="28"/>
          <w:szCs w:val="28"/>
          <w:lang w:val="sv-SE"/>
        </w:rPr>
        <w:t>Sứ xuyên kiểu plug-in sử dụng cho máy biến áp phân phối (MBA) lắp đặt trong nhà (trạm kín, trạm phân phối hợp bộ...) mà phía cao áp sử dụng cách điện kiểu kín để phù hợp với việc đấu nối bằng đầu cáp Elbow 22kV.</w:t>
      </w:r>
    </w:p>
    <w:p w14:paraId="576B087D" w14:textId="77777777" w:rsidR="00836B39" w:rsidRPr="00A946F8" w:rsidRDefault="00836B39" w:rsidP="00836B39">
      <w:pPr>
        <w:ind w:firstLine="357"/>
        <w:jc w:val="both"/>
        <w:rPr>
          <w:bCs/>
          <w:sz w:val="28"/>
          <w:szCs w:val="28"/>
          <w:lang w:val="sv-SE"/>
        </w:rPr>
      </w:pPr>
      <w:r w:rsidRPr="00A946F8">
        <w:rPr>
          <w:bCs/>
          <w:sz w:val="28"/>
          <w:szCs w:val="28"/>
          <w:lang w:val="sv-SE"/>
        </w:rPr>
        <w:t>Sứ xuyên phải chịu được dòng định mức và dòng quá tải cho phép của MBA. Các sứ xuyên ở mỗi cấp điện áp phải là cùng loại với nhau. Sứ xuyên phải được thử nghiệm điện áp tăng cao tần số công nghiệp và thử xung sét theo mức cách điện được nêu tại bảng dưới đây:</w:t>
      </w:r>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126"/>
        <w:gridCol w:w="2552"/>
        <w:gridCol w:w="2302"/>
      </w:tblGrid>
      <w:tr w:rsidR="00836B39" w:rsidRPr="00254358" w14:paraId="2B8E410E" w14:textId="77777777" w:rsidTr="00B92EB5">
        <w:trPr>
          <w:tblHeader/>
        </w:trPr>
        <w:tc>
          <w:tcPr>
            <w:tcW w:w="2410" w:type="dxa"/>
            <w:vAlign w:val="center"/>
            <w:hideMark/>
          </w:tcPr>
          <w:p w14:paraId="44BBBC23" w14:textId="77777777" w:rsidR="00836B39" w:rsidRPr="00254358" w:rsidRDefault="00836B39" w:rsidP="000F1848">
            <w:pPr>
              <w:spacing w:before="100" w:after="100" w:line="360" w:lineRule="exact"/>
              <w:jc w:val="center"/>
              <w:rPr>
                <w:b/>
              </w:rPr>
            </w:pPr>
            <w:r w:rsidRPr="00254358">
              <w:rPr>
                <w:b/>
              </w:rPr>
              <w:t>Điện áp danh định của hệ thống</w:t>
            </w:r>
          </w:p>
          <w:p w14:paraId="712D76C2" w14:textId="77777777" w:rsidR="00836B39" w:rsidRPr="00254358" w:rsidRDefault="00836B39" w:rsidP="000F1848">
            <w:pPr>
              <w:spacing w:before="100" w:after="100" w:line="360" w:lineRule="exact"/>
              <w:jc w:val="center"/>
              <w:rPr>
                <w:b/>
              </w:rPr>
            </w:pPr>
            <w:r w:rsidRPr="00254358">
              <w:rPr>
                <w:b/>
              </w:rPr>
              <w:t>(kV)</w:t>
            </w:r>
          </w:p>
        </w:tc>
        <w:tc>
          <w:tcPr>
            <w:tcW w:w="2126" w:type="dxa"/>
            <w:vAlign w:val="center"/>
            <w:hideMark/>
          </w:tcPr>
          <w:p w14:paraId="7831EDD4" w14:textId="77777777" w:rsidR="00836B39" w:rsidRPr="00254358" w:rsidRDefault="00836B39" w:rsidP="000F1848">
            <w:pPr>
              <w:spacing w:before="100" w:after="100" w:line="360" w:lineRule="exact"/>
              <w:jc w:val="center"/>
              <w:rPr>
                <w:b/>
              </w:rPr>
            </w:pPr>
            <w:r w:rsidRPr="00254358">
              <w:rPr>
                <w:b/>
              </w:rPr>
              <w:t>Điện áp cao nhất của thiết bị (kV)</w:t>
            </w:r>
          </w:p>
        </w:tc>
        <w:tc>
          <w:tcPr>
            <w:tcW w:w="2552" w:type="dxa"/>
            <w:vAlign w:val="center"/>
            <w:hideMark/>
          </w:tcPr>
          <w:p w14:paraId="2E7DD9E0" w14:textId="77777777" w:rsidR="00836B39" w:rsidRPr="00254358" w:rsidRDefault="00836B39" w:rsidP="000F1848">
            <w:pPr>
              <w:spacing w:before="100" w:after="100" w:line="360" w:lineRule="exact"/>
              <w:jc w:val="center"/>
              <w:rPr>
                <w:b/>
              </w:rPr>
            </w:pPr>
            <w:r w:rsidRPr="00254358">
              <w:rPr>
                <w:b/>
              </w:rPr>
              <w:t>Điện áp chịu tần số công nghiệp ngắn hạn (giá trị hiệu dụng) (kV)</w:t>
            </w:r>
          </w:p>
        </w:tc>
        <w:tc>
          <w:tcPr>
            <w:tcW w:w="2302" w:type="dxa"/>
            <w:vAlign w:val="center"/>
            <w:hideMark/>
          </w:tcPr>
          <w:p w14:paraId="2D1C2398" w14:textId="77777777" w:rsidR="00836B39" w:rsidRPr="00254358" w:rsidRDefault="00836B39" w:rsidP="000F1848">
            <w:pPr>
              <w:spacing w:before="100" w:after="100" w:line="360" w:lineRule="exact"/>
              <w:jc w:val="center"/>
              <w:rPr>
                <w:b/>
              </w:rPr>
            </w:pPr>
            <w:r w:rsidRPr="00254358">
              <w:rPr>
                <w:b/>
              </w:rPr>
              <w:t xml:space="preserve">Điện áp chịu xung sét </w:t>
            </w:r>
            <w:r w:rsidRPr="00254358">
              <w:rPr>
                <w:b/>
                <w:spacing w:val="-4"/>
                <w:lang w:val="sv-SE"/>
              </w:rPr>
              <w:t>cơ bản của cách điện</w:t>
            </w:r>
            <w:r w:rsidRPr="00254358">
              <w:rPr>
                <w:b/>
                <w:lang w:val="sv-SE"/>
              </w:rPr>
              <w:t xml:space="preserve"> </w:t>
            </w:r>
            <w:r w:rsidRPr="00254358">
              <w:rPr>
                <w:b/>
              </w:rPr>
              <w:t xml:space="preserve">1,2/50 </w:t>
            </w:r>
            <w:r w:rsidRPr="00254358">
              <w:rPr>
                <w:b/>
              </w:rPr>
              <w:sym w:font="Symbol" w:char="F06D"/>
            </w:r>
            <w:r w:rsidRPr="00254358">
              <w:rPr>
                <w:b/>
              </w:rPr>
              <w:t>s (trị số đỉnh) (BIL) (kV)</w:t>
            </w:r>
          </w:p>
        </w:tc>
      </w:tr>
      <w:tr w:rsidR="00836B39" w:rsidRPr="00A946F8" w14:paraId="0F5E429E" w14:textId="77777777" w:rsidTr="000F1848">
        <w:trPr>
          <w:trHeight w:val="448"/>
        </w:trPr>
        <w:tc>
          <w:tcPr>
            <w:tcW w:w="2410" w:type="dxa"/>
            <w:vAlign w:val="center"/>
            <w:hideMark/>
          </w:tcPr>
          <w:p w14:paraId="0B6290D4" w14:textId="77777777" w:rsidR="00836B39" w:rsidRPr="00A946F8" w:rsidRDefault="00836B39" w:rsidP="000F1848">
            <w:pPr>
              <w:tabs>
                <w:tab w:val="num" w:pos="720"/>
              </w:tabs>
              <w:spacing w:before="100" w:after="100" w:line="360" w:lineRule="exact"/>
              <w:jc w:val="center"/>
              <w:rPr>
                <w:sz w:val="28"/>
                <w:szCs w:val="28"/>
              </w:rPr>
            </w:pPr>
            <w:r w:rsidRPr="00A946F8">
              <w:rPr>
                <w:sz w:val="28"/>
                <w:szCs w:val="28"/>
              </w:rPr>
              <w:t>12,7 (22)</w:t>
            </w:r>
          </w:p>
        </w:tc>
        <w:tc>
          <w:tcPr>
            <w:tcW w:w="2126" w:type="dxa"/>
            <w:vAlign w:val="center"/>
            <w:hideMark/>
          </w:tcPr>
          <w:p w14:paraId="5F5AC737" w14:textId="77777777" w:rsidR="00836B39" w:rsidRPr="00A946F8" w:rsidRDefault="00836B39" w:rsidP="000F1848">
            <w:pPr>
              <w:tabs>
                <w:tab w:val="num" w:pos="720"/>
              </w:tabs>
              <w:spacing w:before="100" w:after="100" w:line="360" w:lineRule="exact"/>
              <w:jc w:val="center"/>
              <w:rPr>
                <w:sz w:val="28"/>
                <w:szCs w:val="28"/>
              </w:rPr>
            </w:pPr>
            <w:r w:rsidRPr="00A946F8">
              <w:rPr>
                <w:sz w:val="28"/>
                <w:szCs w:val="28"/>
              </w:rPr>
              <w:t>24</w:t>
            </w:r>
          </w:p>
        </w:tc>
        <w:tc>
          <w:tcPr>
            <w:tcW w:w="2552" w:type="dxa"/>
            <w:vAlign w:val="center"/>
            <w:hideMark/>
          </w:tcPr>
          <w:p w14:paraId="38997DA5" w14:textId="77777777" w:rsidR="00836B39" w:rsidRPr="00A946F8" w:rsidRDefault="00836B39" w:rsidP="000F1848">
            <w:pPr>
              <w:spacing w:before="100" w:after="100" w:line="360" w:lineRule="exact"/>
              <w:jc w:val="center"/>
              <w:rPr>
                <w:sz w:val="28"/>
                <w:szCs w:val="28"/>
              </w:rPr>
            </w:pPr>
            <w:r w:rsidRPr="00A946F8">
              <w:rPr>
                <w:sz w:val="28"/>
                <w:szCs w:val="28"/>
              </w:rPr>
              <w:t>50</w:t>
            </w:r>
          </w:p>
        </w:tc>
        <w:tc>
          <w:tcPr>
            <w:tcW w:w="2302" w:type="dxa"/>
            <w:vAlign w:val="center"/>
            <w:hideMark/>
          </w:tcPr>
          <w:p w14:paraId="7375F5A9" w14:textId="77777777" w:rsidR="00836B39" w:rsidRPr="00A946F8" w:rsidRDefault="00836B39" w:rsidP="000F1848">
            <w:pPr>
              <w:spacing w:before="100" w:after="100" w:line="360" w:lineRule="exact"/>
              <w:jc w:val="center"/>
              <w:rPr>
                <w:bCs/>
                <w:sz w:val="28"/>
                <w:szCs w:val="28"/>
              </w:rPr>
            </w:pPr>
            <w:r w:rsidRPr="00A946F8">
              <w:rPr>
                <w:bCs/>
                <w:sz w:val="28"/>
                <w:szCs w:val="28"/>
              </w:rPr>
              <w:t>125</w:t>
            </w:r>
          </w:p>
        </w:tc>
      </w:tr>
    </w:tbl>
    <w:p w14:paraId="4480881D" w14:textId="77777777" w:rsidR="00836B39" w:rsidRPr="00A946F8" w:rsidRDefault="00836B39" w:rsidP="00836B39">
      <w:pPr>
        <w:pStyle w:val="BodyText"/>
        <w:tabs>
          <w:tab w:val="left" w:pos="851"/>
        </w:tabs>
        <w:spacing w:before="120" w:line="380" w:lineRule="exact"/>
        <w:ind w:firstLine="567"/>
        <w:jc w:val="both"/>
      </w:pPr>
      <w:r w:rsidRPr="00A946F8">
        <w:rPr>
          <w:spacing w:val="4"/>
        </w:rPr>
        <w:t xml:space="preserve">Thử nghiệm điển hình phải được thực hiện và chứng nhận bởi phòng thử nghiệm độc lập (đạt chứng chỉ ISO/IEC 17025) trên mẫu sản phẩm có cấp điện </w:t>
      </w:r>
      <w:r w:rsidRPr="00A946F8">
        <w:rPr>
          <w:spacing w:val="4"/>
        </w:rPr>
        <w:lastRenderedPageBreak/>
        <w:t xml:space="preserve">áp 22kV. </w:t>
      </w:r>
      <w:r w:rsidRPr="00A946F8">
        <w:t>Các thử nghiệm được thực hiện phù hợp với tiêu chuẩn Việt Nam, IEC và các tiêu chuẩn tương đương.</w:t>
      </w:r>
    </w:p>
    <w:p w14:paraId="11F2A3D1" w14:textId="58C6A074" w:rsidR="00836B39" w:rsidRPr="00657131" w:rsidRDefault="00657131" w:rsidP="0078467E">
      <w:pPr>
        <w:pStyle w:val="ndieund"/>
        <w:tabs>
          <w:tab w:val="left" w:pos="851"/>
        </w:tabs>
        <w:spacing w:before="120" w:line="360" w:lineRule="exact"/>
        <w:ind w:firstLine="567"/>
        <w:rPr>
          <w:rFonts w:ascii="Times New Roman" w:hAnsi="Times New Roman"/>
          <w:b/>
          <w:bCs/>
          <w:szCs w:val="28"/>
          <w:lang w:val="pt-BR"/>
        </w:rPr>
      </w:pPr>
      <w:r>
        <w:rPr>
          <w:rFonts w:ascii="Times New Roman" w:hAnsi="Times New Roman"/>
          <w:b/>
          <w:bCs/>
          <w:szCs w:val="28"/>
          <w:lang w:val="pt-BR"/>
        </w:rPr>
        <w:t xml:space="preserve">4. </w:t>
      </w:r>
      <w:r w:rsidR="009566F8">
        <w:rPr>
          <w:rFonts w:ascii="Times New Roman" w:hAnsi="Times New Roman"/>
          <w:b/>
          <w:bCs/>
          <w:szCs w:val="28"/>
          <w:lang w:val="pt-BR"/>
        </w:rPr>
        <w:t>Bảng đặc tính kỹ thuật và cam kết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4"/>
        <w:gridCol w:w="4111"/>
        <w:gridCol w:w="850"/>
        <w:gridCol w:w="2298"/>
        <w:gridCol w:w="1418"/>
      </w:tblGrid>
      <w:tr w:rsidR="009566F8" w:rsidRPr="00F9452F" w14:paraId="61914F03" w14:textId="77777777" w:rsidTr="00C27EC5">
        <w:trPr>
          <w:cantSplit/>
          <w:trHeight w:val="352"/>
          <w:tblHeader/>
          <w:jc w:val="center"/>
        </w:trPr>
        <w:tc>
          <w:tcPr>
            <w:tcW w:w="674" w:type="dxa"/>
            <w:tcMar>
              <w:top w:w="0" w:type="dxa"/>
              <w:left w:w="30" w:type="dxa"/>
              <w:bottom w:w="0" w:type="dxa"/>
              <w:right w:w="30" w:type="dxa"/>
            </w:tcMar>
            <w:vAlign w:val="center"/>
          </w:tcPr>
          <w:p w14:paraId="4A9E30B7" w14:textId="77777777" w:rsidR="009566F8" w:rsidRPr="00F9452F" w:rsidRDefault="009566F8" w:rsidP="00A44089">
            <w:pPr>
              <w:spacing w:before="60" w:after="60" w:line="276" w:lineRule="auto"/>
              <w:ind w:right="-63"/>
              <w:jc w:val="center"/>
              <w:rPr>
                <w:sz w:val="28"/>
                <w:szCs w:val="28"/>
              </w:rPr>
            </w:pPr>
            <w:r w:rsidRPr="00F9452F">
              <w:rPr>
                <w:b/>
                <w:bCs/>
                <w:sz w:val="28"/>
                <w:szCs w:val="28"/>
              </w:rPr>
              <w:t>TT</w:t>
            </w:r>
          </w:p>
        </w:tc>
        <w:tc>
          <w:tcPr>
            <w:tcW w:w="4111" w:type="dxa"/>
            <w:tcMar>
              <w:top w:w="0" w:type="dxa"/>
              <w:left w:w="30" w:type="dxa"/>
              <w:bottom w:w="0" w:type="dxa"/>
              <w:right w:w="30" w:type="dxa"/>
            </w:tcMar>
            <w:vAlign w:val="center"/>
          </w:tcPr>
          <w:p w14:paraId="31BFC468" w14:textId="77777777" w:rsidR="009566F8" w:rsidRPr="00F9452F" w:rsidRDefault="009566F8" w:rsidP="00A44089">
            <w:pPr>
              <w:spacing w:before="60" w:after="60" w:line="276" w:lineRule="auto"/>
              <w:jc w:val="center"/>
              <w:rPr>
                <w:b/>
                <w:bCs/>
                <w:sz w:val="28"/>
                <w:szCs w:val="28"/>
              </w:rPr>
            </w:pPr>
            <w:r w:rsidRPr="00F9452F">
              <w:rPr>
                <w:b/>
                <w:bCs/>
                <w:sz w:val="28"/>
                <w:szCs w:val="28"/>
              </w:rPr>
              <w:t>Hạng mục</w:t>
            </w:r>
          </w:p>
        </w:tc>
        <w:tc>
          <w:tcPr>
            <w:tcW w:w="850" w:type="dxa"/>
            <w:tcMar>
              <w:top w:w="0" w:type="dxa"/>
              <w:left w:w="30" w:type="dxa"/>
              <w:bottom w:w="0" w:type="dxa"/>
              <w:right w:w="30" w:type="dxa"/>
            </w:tcMar>
            <w:vAlign w:val="center"/>
          </w:tcPr>
          <w:p w14:paraId="24DEA126" w14:textId="77777777" w:rsidR="009566F8" w:rsidRPr="00F9452F" w:rsidRDefault="009566F8" w:rsidP="00A44089">
            <w:pPr>
              <w:spacing w:before="60" w:after="60" w:line="276" w:lineRule="auto"/>
              <w:jc w:val="center"/>
              <w:rPr>
                <w:b/>
                <w:bCs/>
                <w:sz w:val="28"/>
                <w:szCs w:val="28"/>
              </w:rPr>
            </w:pPr>
            <w:r w:rsidRPr="00F9452F">
              <w:rPr>
                <w:b/>
                <w:bCs/>
                <w:sz w:val="28"/>
                <w:szCs w:val="28"/>
              </w:rPr>
              <w:t>Đơn vị</w:t>
            </w:r>
          </w:p>
        </w:tc>
        <w:tc>
          <w:tcPr>
            <w:tcW w:w="2298" w:type="dxa"/>
            <w:vAlign w:val="center"/>
          </w:tcPr>
          <w:p w14:paraId="0BD900B4" w14:textId="77777777" w:rsidR="009566F8" w:rsidRPr="00F9452F" w:rsidRDefault="009566F8" w:rsidP="00A44089">
            <w:pPr>
              <w:spacing w:before="60" w:after="60" w:line="276" w:lineRule="auto"/>
              <w:jc w:val="center"/>
              <w:rPr>
                <w:b/>
                <w:bCs/>
                <w:sz w:val="28"/>
                <w:szCs w:val="28"/>
              </w:rPr>
            </w:pPr>
            <w:r w:rsidRPr="00F9452F">
              <w:rPr>
                <w:b/>
                <w:bCs/>
                <w:sz w:val="28"/>
                <w:szCs w:val="28"/>
              </w:rPr>
              <w:t>Yêu cầu</w:t>
            </w:r>
          </w:p>
        </w:tc>
        <w:tc>
          <w:tcPr>
            <w:tcW w:w="1418" w:type="dxa"/>
          </w:tcPr>
          <w:p w14:paraId="1EFCC153" w14:textId="52F8BF8A" w:rsidR="009566F8" w:rsidRPr="00F9452F" w:rsidRDefault="005047C5" w:rsidP="005047C5">
            <w:pPr>
              <w:spacing w:before="60" w:after="60" w:line="276" w:lineRule="auto"/>
              <w:jc w:val="center"/>
              <w:rPr>
                <w:b/>
                <w:bCs/>
                <w:sz w:val="28"/>
                <w:szCs w:val="28"/>
              </w:rPr>
            </w:pPr>
            <w:r w:rsidRPr="00F9452F">
              <w:rPr>
                <w:b/>
                <w:bCs/>
                <w:sz w:val="28"/>
                <w:szCs w:val="28"/>
              </w:rPr>
              <w:t>Đề nghị và c</w:t>
            </w:r>
            <w:r w:rsidR="009566F8" w:rsidRPr="00F9452F">
              <w:rPr>
                <w:b/>
                <w:bCs/>
                <w:sz w:val="28"/>
                <w:szCs w:val="28"/>
              </w:rPr>
              <w:t>am kết</w:t>
            </w:r>
          </w:p>
        </w:tc>
      </w:tr>
      <w:tr w:rsidR="009566F8" w:rsidRPr="00C14950" w14:paraId="66BA5CA0" w14:textId="77777777" w:rsidTr="00015A22">
        <w:trPr>
          <w:cantSplit/>
          <w:jc w:val="center"/>
        </w:trPr>
        <w:tc>
          <w:tcPr>
            <w:tcW w:w="674" w:type="dxa"/>
            <w:tcMar>
              <w:top w:w="0" w:type="dxa"/>
              <w:left w:w="108" w:type="dxa"/>
              <w:bottom w:w="0" w:type="dxa"/>
              <w:right w:w="108" w:type="dxa"/>
            </w:tcMar>
            <w:vAlign w:val="center"/>
          </w:tcPr>
          <w:p w14:paraId="1E911955" w14:textId="77777777" w:rsidR="009566F8" w:rsidRPr="00C14950" w:rsidRDefault="009566F8" w:rsidP="00A44089">
            <w:pPr>
              <w:spacing w:before="60" w:after="60" w:line="276" w:lineRule="auto"/>
              <w:ind w:right="-63"/>
              <w:jc w:val="center"/>
              <w:rPr>
                <w:sz w:val="28"/>
                <w:szCs w:val="28"/>
              </w:rPr>
            </w:pPr>
            <w:r w:rsidRPr="00C14950">
              <w:rPr>
                <w:sz w:val="28"/>
                <w:szCs w:val="28"/>
              </w:rPr>
              <w:t>1</w:t>
            </w:r>
          </w:p>
        </w:tc>
        <w:tc>
          <w:tcPr>
            <w:tcW w:w="4111" w:type="dxa"/>
            <w:tcMar>
              <w:top w:w="0" w:type="dxa"/>
              <w:left w:w="108" w:type="dxa"/>
              <w:bottom w:w="0" w:type="dxa"/>
              <w:right w:w="108" w:type="dxa"/>
            </w:tcMar>
            <w:vAlign w:val="center"/>
          </w:tcPr>
          <w:p w14:paraId="3F85934B" w14:textId="77777777" w:rsidR="009566F8" w:rsidRPr="00C14950" w:rsidRDefault="009566F8" w:rsidP="00A44089">
            <w:pPr>
              <w:spacing w:before="60" w:after="60" w:line="276" w:lineRule="auto"/>
              <w:rPr>
                <w:sz w:val="28"/>
                <w:szCs w:val="28"/>
              </w:rPr>
            </w:pPr>
            <w:r w:rsidRPr="00C14950">
              <w:rPr>
                <w:sz w:val="28"/>
                <w:szCs w:val="28"/>
              </w:rPr>
              <w:t>Nhà sản xuất</w:t>
            </w:r>
          </w:p>
        </w:tc>
        <w:tc>
          <w:tcPr>
            <w:tcW w:w="850" w:type="dxa"/>
            <w:tcMar>
              <w:top w:w="0" w:type="dxa"/>
              <w:left w:w="108" w:type="dxa"/>
              <w:bottom w:w="0" w:type="dxa"/>
              <w:right w:w="108" w:type="dxa"/>
            </w:tcMar>
            <w:vAlign w:val="center"/>
          </w:tcPr>
          <w:p w14:paraId="02706DAE" w14:textId="77777777" w:rsidR="009566F8" w:rsidRPr="00C14950" w:rsidRDefault="009566F8" w:rsidP="00A44089">
            <w:pPr>
              <w:spacing w:before="60" w:after="60" w:line="276" w:lineRule="auto"/>
              <w:jc w:val="center"/>
              <w:rPr>
                <w:sz w:val="28"/>
                <w:szCs w:val="28"/>
              </w:rPr>
            </w:pPr>
          </w:p>
        </w:tc>
        <w:tc>
          <w:tcPr>
            <w:tcW w:w="2298" w:type="dxa"/>
            <w:tcMar>
              <w:top w:w="0" w:type="dxa"/>
              <w:left w:w="108" w:type="dxa"/>
              <w:bottom w:w="0" w:type="dxa"/>
              <w:right w:w="108" w:type="dxa"/>
            </w:tcMar>
            <w:vAlign w:val="center"/>
          </w:tcPr>
          <w:p w14:paraId="2E2C5FFD" w14:textId="77777777" w:rsidR="009566F8" w:rsidRPr="00C14950" w:rsidRDefault="009566F8" w:rsidP="00A44089">
            <w:pPr>
              <w:spacing w:before="60" w:after="60" w:line="276" w:lineRule="auto"/>
              <w:jc w:val="center"/>
              <w:rPr>
                <w:sz w:val="28"/>
                <w:szCs w:val="28"/>
              </w:rPr>
            </w:pPr>
            <w:r w:rsidRPr="00C14950">
              <w:rPr>
                <w:sz w:val="28"/>
                <w:szCs w:val="28"/>
              </w:rPr>
              <w:t>Nêu cụ thể</w:t>
            </w:r>
          </w:p>
        </w:tc>
        <w:tc>
          <w:tcPr>
            <w:tcW w:w="1418" w:type="dxa"/>
            <w:vAlign w:val="center"/>
          </w:tcPr>
          <w:p w14:paraId="776B3417" w14:textId="77777777" w:rsidR="009566F8" w:rsidRPr="00C14950" w:rsidRDefault="009566F8" w:rsidP="00A44089">
            <w:pPr>
              <w:spacing w:before="60" w:after="60" w:line="276" w:lineRule="auto"/>
              <w:jc w:val="center"/>
              <w:rPr>
                <w:sz w:val="28"/>
                <w:szCs w:val="28"/>
              </w:rPr>
            </w:pPr>
          </w:p>
        </w:tc>
      </w:tr>
      <w:tr w:rsidR="009566F8" w:rsidRPr="00C14950" w14:paraId="78358FB9" w14:textId="77777777" w:rsidTr="00015A22">
        <w:trPr>
          <w:cantSplit/>
          <w:jc w:val="center"/>
        </w:trPr>
        <w:tc>
          <w:tcPr>
            <w:tcW w:w="674" w:type="dxa"/>
            <w:tcMar>
              <w:top w:w="0" w:type="dxa"/>
              <w:left w:w="108" w:type="dxa"/>
              <w:bottom w:w="0" w:type="dxa"/>
              <w:right w:w="108" w:type="dxa"/>
            </w:tcMar>
            <w:vAlign w:val="center"/>
          </w:tcPr>
          <w:p w14:paraId="16805326" w14:textId="77777777" w:rsidR="009566F8" w:rsidRPr="00C14950" w:rsidRDefault="009566F8" w:rsidP="00A44089">
            <w:pPr>
              <w:spacing w:before="60" w:after="60" w:line="276" w:lineRule="auto"/>
              <w:ind w:right="-63"/>
              <w:jc w:val="center"/>
              <w:rPr>
                <w:sz w:val="28"/>
                <w:szCs w:val="28"/>
              </w:rPr>
            </w:pPr>
            <w:r w:rsidRPr="00C14950">
              <w:rPr>
                <w:sz w:val="28"/>
                <w:szCs w:val="28"/>
              </w:rPr>
              <w:t>2</w:t>
            </w:r>
          </w:p>
        </w:tc>
        <w:tc>
          <w:tcPr>
            <w:tcW w:w="4111" w:type="dxa"/>
            <w:tcMar>
              <w:top w:w="0" w:type="dxa"/>
              <w:left w:w="108" w:type="dxa"/>
              <w:bottom w:w="0" w:type="dxa"/>
              <w:right w:w="108" w:type="dxa"/>
            </w:tcMar>
            <w:vAlign w:val="center"/>
          </w:tcPr>
          <w:p w14:paraId="5402974B" w14:textId="77777777" w:rsidR="009566F8" w:rsidRPr="00C14950" w:rsidRDefault="009566F8" w:rsidP="00A44089">
            <w:pPr>
              <w:spacing w:before="60" w:after="60" w:line="276" w:lineRule="auto"/>
              <w:rPr>
                <w:sz w:val="28"/>
                <w:szCs w:val="28"/>
              </w:rPr>
            </w:pPr>
            <w:r w:rsidRPr="00C14950">
              <w:rPr>
                <w:sz w:val="28"/>
                <w:szCs w:val="28"/>
              </w:rPr>
              <w:t>Nước sản xuất</w:t>
            </w:r>
          </w:p>
        </w:tc>
        <w:tc>
          <w:tcPr>
            <w:tcW w:w="850" w:type="dxa"/>
            <w:tcMar>
              <w:top w:w="0" w:type="dxa"/>
              <w:left w:w="108" w:type="dxa"/>
              <w:bottom w:w="0" w:type="dxa"/>
              <w:right w:w="108" w:type="dxa"/>
            </w:tcMar>
            <w:vAlign w:val="center"/>
          </w:tcPr>
          <w:p w14:paraId="027304D2" w14:textId="77777777" w:rsidR="009566F8" w:rsidRPr="00C14950" w:rsidRDefault="009566F8" w:rsidP="00A44089">
            <w:pPr>
              <w:spacing w:before="60" w:after="60" w:line="276" w:lineRule="auto"/>
              <w:jc w:val="center"/>
              <w:rPr>
                <w:sz w:val="28"/>
                <w:szCs w:val="28"/>
              </w:rPr>
            </w:pPr>
          </w:p>
        </w:tc>
        <w:tc>
          <w:tcPr>
            <w:tcW w:w="2298" w:type="dxa"/>
            <w:tcMar>
              <w:top w:w="0" w:type="dxa"/>
              <w:left w:w="108" w:type="dxa"/>
              <w:bottom w:w="0" w:type="dxa"/>
              <w:right w:w="108" w:type="dxa"/>
            </w:tcMar>
            <w:vAlign w:val="center"/>
          </w:tcPr>
          <w:p w14:paraId="118CA756" w14:textId="77777777" w:rsidR="009566F8" w:rsidRPr="00C14950" w:rsidRDefault="009566F8" w:rsidP="00A44089">
            <w:pPr>
              <w:spacing w:before="60" w:after="60" w:line="276" w:lineRule="auto"/>
              <w:jc w:val="center"/>
              <w:rPr>
                <w:sz w:val="28"/>
                <w:szCs w:val="28"/>
              </w:rPr>
            </w:pPr>
            <w:r w:rsidRPr="00C14950">
              <w:rPr>
                <w:sz w:val="28"/>
                <w:szCs w:val="28"/>
              </w:rPr>
              <w:t>Nêu cụ thể</w:t>
            </w:r>
          </w:p>
        </w:tc>
        <w:tc>
          <w:tcPr>
            <w:tcW w:w="1418" w:type="dxa"/>
            <w:vAlign w:val="center"/>
          </w:tcPr>
          <w:p w14:paraId="5BFC46D0" w14:textId="77777777" w:rsidR="009566F8" w:rsidRPr="00C14950" w:rsidRDefault="009566F8" w:rsidP="00A44089">
            <w:pPr>
              <w:spacing w:before="60" w:after="60" w:line="276" w:lineRule="auto"/>
              <w:jc w:val="center"/>
              <w:rPr>
                <w:sz w:val="28"/>
                <w:szCs w:val="28"/>
              </w:rPr>
            </w:pPr>
          </w:p>
        </w:tc>
      </w:tr>
      <w:tr w:rsidR="009566F8" w:rsidRPr="00C14950" w14:paraId="1BF5B7B1" w14:textId="77777777" w:rsidTr="00015A22">
        <w:trPr>
          <w:cantSplit/>
          <w:jc w:val="center"/>
        </w:trPr>
        <w:tc>
          <w:tcPr>
            <w:tcW w:w="674" w:type="dxa"/>
            <w:tcMar>
              <w:top w:w="0" w:type="dxa"/>
              <w:left w:w="108" w:type="dxa"/>
              <w:bottom w:w="0" w:type="dxa"/>
              <w:right w:w="108" w:type="dxa"/>
            </w:tcMar>
            <w:vAlign w:val="center"/>
          </w:tcPr>
          <w:p w14:paraId="39D79735" w14:textId="77777777" w:rsidR="009566F8" w:rsidRPr="00C14950" w:rsidRDefault="009566F8" w:rsidP="00A44089">
            <w:pPr>
              <w:spacing w:before="60" w:after="60" w:line="276" w:lineRule="auto"/>
              <w:ind w:right="-63"/>
              <w:jc w:val="center"/>
              <w:rPr>
                <w:sz w:val="28"/>
                <w:szCs w:val="28"/>
              </w:rPr>
            </w:pPr>
            <w:r w:rsidRPr="00C14950">
              <w:rPr>
                <w:sz w:val="28"/>
                <w:szCs w:val="28"/>
              </w:rPr>
              <w:t>3</w:t>
            </w:r>
          </w:p>
        </w:tc>
        <w:tc>
          <w:tcPr>
            <w:tcW w:w="4111" w:type="dxa"/>
            <w:tcMar>
              <w:top w:w="0" w:type="dxa"/>
              <w:left w:w="108" w:type="dxa"/>
              <w:bottom w:w="0" w:type="dxa"/>
              <w:right w:w="108" w:type="dxa"/>
            </w:tcMar>
            <w:vAlign w:val="center"/>
          </w:tcPr>
          <w:p w14:paraId="1ED08E6B" w14:textId="77777777" w:rsidR="009566F8" w:rsidRPr="00C14950" w:rsidRDefault="009566F8" w:rsidP="00A44089">
            <w:pPr>
              <w:spacing w:before="60" w:after="60" w:line="276" w:lineRule="auto"/>
              <w:rPr>
                <w:sz w:val="28"/>
                <w:szCs w:val="28"/>
              </w:rPr>
            </w:pPr>
            <w:r w:rsidRPr="00C14950">
              <w:rPr>
                <w:sz w:val="28"/>
                <w:szCs w:val="28"/>
              </w:rPr>
              <w:t>Mã hiệu</w:t>
            </w:r>
          </w:p>
        </w:tc>
        <w:tc>
          <w:tcPr>
            <w:tcW w:w="850" w:type="dxa"/>
            <w:tcMar>
              <w:top w:w="0" w:type="dxa"/>
              <w:left w:w="108" w:type="dxa"/>
              <w:bottom w:w="0" w:type="dxa"/>
              <w:right w:w="108" w:type="dxa"/>
            </w:tcMar>
            <w:vAlign w:val="center"/>
          </w:tcPr>
          <w:p w14:paraId="41F46142" w14:textId="77777777" w:rsidR="009566F8" w:rsidRPr="00C14950" w:rsidRDefault="009566F8" w:rsidP="00A44089">
            <w:pPr>
              <w:spacing w:before="60" w:after="60" w:line="276" w:lineRule="auto"/>
              <w:jc w:val="center"/>
              <w:rPr>
                <w:sz w:val="28"/>
                <w:szCs w:val="28"/>
              </w:rPr>
            </w:pPr>
          </w:p>
        </w:tc>
        <w:tc>
          <w:tcPr>
            <w:tcW w:w="2298" w:type="dxa"/>
            <w:tcMar>
              <w:top w:w="0" w:type="dxa"/>
              <w:left w:w="108" w:type="dxa"/>
              <w:bottom w:w="0" w:type="dxa"/>
              <w:right w:w="108" w:type="dxa"/>
            </w:tcMar>
            <w:vAlign w:val="center"/>
          </w:tcPr>
          <w:p w14:paraId="5743F844" w14:textId="77777777" w:rsidR="009566F8" w:rsidRPr="00C14950" w:rsidRDefault="009566F8" w:rsidP="00A44089">
            <w:pPr>
              <w:spacing w:before="60" w:after="60" w:line="276" w:lineRule="auto"/>
              <w:jc w:val="center"/>
              <w:rPr>
                <w:sz w:val="28"/>
                <w:szCs w:val="28"/>
              </w:rPr>
            </w:pPr>
            <w:r w:rsidRPr="00C14950">
              <w:rPr>
                <w:sz w:val="28"/>
                <w:szCs w:val="28"/>
              </w:rPr>
              <w:t>Nêu cụ thể</w:t>
            </w:r>
          </w:p>
        </w:tc>
        <w:tc>
          <w:tcPr>
            <w:tcW w:w="1418" w:type="dxa"/>
            <w:vAlign w:val="center"/>
          </w:tcPr>
          <w:p w14:paraId="659839FE" w14:textId="77777777" w:rsidR="009566F8" w:rsidRPr="00C14950" w:rsidRDefault="009566F8" w:rsidP="00A44089">
            <w:pPr>
              <w:spacing w:before="60" w:after="60" w:line="276" w:lineRule="auto"/>
              <w:jc w:val="center"/>
              <w:rPr>
                <w:sz w:val="28"/>
                <w:szCs w:val="28"/>
              </w:rPr>
            </w:pPr>
          </w:p>
        </w:tc>
      </w:tr>
      <w:tr w:rsidR="009566F8" w:rsidRPr="00C14950" w14:paraId="70BE6047" w14:textId="77777777" w:rsidTr="00015A22">
        <w:trPr>
          <w:cantSplit/>
          <w:jc w:val="center"/>
        </w:trPr>
        <w:tc>
          <w:tcPr>
            <w:tcW w:w="674" w:type="dxa"/>
            <w:tcMar>
              <w:top w:w="0" w:type="dxa"/>
              <w:left w:w="108" w:type="dxa"/>
              <w:bottom w:w="0" w:type="dxa"/>
              <w:right w:w="108" w:type="dxa"/>
            </w:tcMar>
            <w:vAlign w:val="center"/>
          </w:tcPr>
          <w:p w14:paraId="3C94C2CA" w14:textId="77777777" w:rsidR="009566F8" w:rsidRPr="00C14950" w:rsidRDefault="009566F8" w:rsidP="00A44089">
            <w:pPr>
              <w:spacing w:before="60" w:after="60" w:line="276" w:lineRule="auto"/>
              <w:ind w:right="-63"/>
              <w:jc w:val="center"/>
              <w:rPr>
                <w:sz w:val="28"/>
                <w:szCs w:val="28"/>
              </w:rPr>
            </w:pPr>
            <w:r w:rsidRPr="00C14950">
              <w:rPr>
                <w:sz w:val="28"/>
                <w:szCs w:val="28"/>
              </w:rPr>
              <w:t>4</w:t>
            </w:r>
          </w:p>
        </w:tc>
        <w:tc>
          <w:tcPr>
            <w:tcW w:w="4111" w:type="dxa"/>
            <w:tcMar>
              <w:top w:w="0" w:type="dxa"/>
              <w:left w:w="108" w:type="dxa"/>
              <w:bottom w:w="0" w:type="dxa"/>
              <w:right w:w="108" w:type="dxa"/>
            </w:tcMar>
            <w:vAlign w:val="center"/>
          </w:tcPr>
          <w:p w14:paraId="32018FC8" w14:textId="77777777" w:rsidR="009566F8" w:rsidRPr="00C14950" w:rsidRDefault="009566F8" w:rsidP="00A44089">
            <w:pPr>
              <w:spacing w:before="60" w:after="60" w:line="276" w:lineRule="auto"/>
              <w:rPr>
                <w:sz w:val="28"/>
                <w:szCs w:val="28"/>
              </w:rPr>
            </w:pPr>
            <w:r w:rsidRPr="00C14950">
              <w:rPr>
                <w:sz w:val="28"/>
                <w:szCs w:val="28"/>
              </w:rPr>
              <w:t>Điều kiện vận hành, lắp đặt</w:t>
            </w:r>
          </w:p>
        </w:tc>
        <w:tc>
          <w:tcPr>
            <w:tcW w:w="850" w:type="dxa"/>
            <w:tcMar>
              <w:top w:w="0" w:type="dxa"/>
              <w:left w:w="108" w:type="dxa"/>
              <w:bottom w:w="0" w:type="dxa"/>
              <w:right w:w="108" w:type="dxa"/>
            </w:tcMar>
            <w:vAlign w:val="center"/>
          </w:tcPr>
          <w:p w14:paraId="00F5C1AE" w14:textId="77777777" w:rsidR="009566F8" w:rsidRPr="00C14950" w:rsidRDefault="009566F8" w:rsidP="00A44089">
            <w:pPr>
              <w:spacing w:before="60" w:after="60" w:line="276" w:lineRule="auto"/>
              <w:jc w:val="center"/>
              <w:rPr>
                <w:sz w:val="28"/>
                <w:szCs w:val="28"/>
              </w:rPr>
            </w:pPr>
          </w:p>
        </w:tc>
        <w:tc>
          <w:tcPr>
            <w:tcW w:w="2298" w:type="dxa"/>
            <w:tcMar>
              <w:top w:w="0" w:type="dxa"/>
              <w:left w:w="108" w:type="dxa"/>
              <w:bottom w:w="0" w:type="dxa"/>
              <w:right w:w="108" w:type="dxa"/>
            </w:tcMar>
            <w:vAlign w:val="center"/>
          </w:tcPr>
          <w:p w14:paraId="6F13D167" w14:textId="56DBA616" w:rsidR="009566F8" w:rsidRPr="00C14950" w:rsidRDefault="009566F8" w:rsidP="001B689A">
            <w:pPr>
              <w:spacing w:before="60" w:after="60" w:line="276" w:lineRule="auto"/>
              <w:jc w:val="center"/>
              <w:rPr>
                <w:sz w:val="28"/>
                <w:szCs w:val="28"/>
              </w:rPr>
            </w:pPr>
            <w:r>
              <w:rPr>
                <w:sz w:val="28"/>
                <w:szCs w:val="28"/>
              </w:rPr>
              <w:t xml:space="preserve">Lắp đặt </w:t>
            </w:r>
            <w:r w:rsidR="001B689A">
              <w:rPr>
                <w:sz w:val="28"/>
                <w:szCs w:val="28"/>
              </w:rPr>
              <w:t>tại đầu cực cao thế của máy biến áp phân phối</w:t>
            </w:r>
          </w:p>
        </w:tc>
        <w:tc>
          <w:tcPr>
            <w:tcW w:w="1418" w:type="dxa"/>
            <w:vAlign w:val="center"/>
          </w:tcPr>
          <w:p w14:paraId="6655482A" w14:textId="77777777" w:rsidR="009566F8" w:rsidRPr="00C14950" w:rsidRDefault="009566F8" w:rsidP="00A44089">
            <w:pPr>
              <w:spacing w:before="60" w:after="60" w:line="276" w:lineRule="auto"/>
              <w:jc w:val="center"/>
              <w:rPr>
                <w:sz w:val="28"/>
                <w:szCs w:val="28"/>
              </w:rPr>
            </w:pPr>
          </w:p>
        </w:tc>
      </w:tr>
      <w:tr w:rsidR="009566F8" w:rsidRPr="00015A22" w14:paraId="63F794E7" w14:textId="77777777" w:rsidTr="00015A22">
        <w:trPr>
          <w:cantSplit/>
          <w:jc w:val="center"/>
        </w:trPr>
        <w:tc>
          <w:tcPr>
            <w:tcW w:w="674" w:type="dxa"/>
            <w:tcMar>
              <w:top w:w="0" w:type="dxa"/>
              <w:left w:w="108" w:type="dxa"/>
              <w:bottom w:w="0" w:type="dxa"/>
              <w:right w:w="108" w:type="dxa"/>
            </w:tcMar>
            <w:vAlign w:val="center"/>
          </w:tcPr>
          <w:p w14:paraId="25B2C748" w14:textId="175283FF" w:rsidR="009566F8" w:rsidRPr="00015A22" w:rsidRDefault="001B689A" w:rsidP="00A44089">
            <w:pPr>
              <w:spacing w:before="60" w:after="60" w:line="276" w:lineRule="auto"/>
              <w:ind w:right="-63"/>
              <w:jc w:val="center"/>
              <w:rPr>
                <w:sz w:val="28"/>
                <w:szCs w:val="28"/>
              </w:rPr>
            </w:pPr>
            <w:r w:rsidRPr="00015A22">
              <w:rPr>
                <w:sz w:val="28"/>
                <w:szCs w:val="28"/>
              </w:rPr>
              <w:t>5</w:t>
            </w:r>
          </w:p>
        </w:tc>
        <w:tc>
          <w:tcPr>
            <w:tcW w:w="4111" w:type="dxa"/>
            <w:tcMar>
              <w:top w:w="0" w:type="dxa"/>
              <w:left w:w="108" w:type="dxa"/>
              <w:bottom w:w="0" w:type="dxa"/>
              <w:right w:w="108" w:type="dxa"/>
            </w:tcMar>
            <w:vAlign w:val="center"/>
          </w:tcPr>
          <w:p w14:paraId="5693D452" w14:textId="565B1C68" w:rsidR="009566F8" w:rsidRPr="00015A22" w:rsidRDefault="009566F8" w:rsidP="00015A22">
            <w:pPr>
              <w:spacing w:before="60" w:after="60" w:line="276" w:lineRule="auto"/>
              <w:rPr>
                <w:sz w:val="28"/>
                <w:szCs w:val="28"/>
              </w:rPr>
            </w:pPr>
            <w:r w:rsidRPr="00015A22">
              <w:rPr>
                <w:sz w:val="28"/>
                <w:szCs w:val="28"/>
              </w:rPr>
              <w:t xml:space="preserve">Điện áp </w:t>
            </w:r>
            <w:r w:rsidR="00015A22" w:rsidRPr="00015A22">
              <w:rPr>
                <w:sz w:val="28"/>
                <w:szCs w:val="28"/>
              </w:rPr>
              <w:t xml:space="preserve">làm việc lớn nhất </w:t>
            </w:r>
          </w:p>
        </w:tc>
        <w:tc>
          <w:tcPr>
            <w:tcW w:w="850" w:type="dxa"/>
            <w:tcMar>
              <w:top w:w="0" w:type="dxa"/>
              <w:left w:w="108" w:type="dxa"/>
              <w:bottom w:w="0" w:type="dxa"/>
              <w:right w:w="108" w:type="dxa"/>
            </w:tcMar>
            <w:vAlign w:val="center"/>
          </w:tcPr>
          <w:p w14:paraId="00452C5A" w14:textId="77777777" w:rsidR="009566F8" w:rsidRPr="00015A22" w:rsidRDefault="009566F8" w:rsidP="00A44089">
            <w:pPr>
              <w:spacing w:before="60" w:after="60" w:line="276" w:lineRule="auto"/>
              <w:jc w:val="center"/>
              <w:rPr>
                <w:sz w:val="28"/>
                <w:szCs w:val="28"/>
              </w:rPr>
            </w:pPr>
            <w:r w:rsidRPr="00015A22">
              <w:rPr>
                <w:sz w:val="28"/>
                <w:szCs w:val="28"/>
              </w:rPr>
              <w:t>kV</w:t>
            </w:r>
          </w:p>
        </w:tc>
        <w:tc>
          <w:tcPr>
            <w:tcW w:w="2298" w:type="dxa"/>
            <w:tcMar>
              <w:top w:w="0" w:type="dxa"/>
              <w:left w:w="108" w:type="dxa"/>
              <w:bottom w:w="0" w:type="dxa"/>
              <w:right w:w="108" w:type="dxa"/>
            </w:tcMar>
            <w:vAlign w:val="center"/>
          </w:tcPr>
          <w:p w14:paraId="78C33502" w14:textId="005D9841" w:rsidR="009566F8" w:rsidRPr="00015A22" w:rsidRDefault="009566F8" w:rsidP="00A44089">
            <w:pPr>
              <w:spacing w:before="60" w:after="60" w:line="276" w:lineRule="auto"/>
              <w:jc w:val="center"/>
              <w:rPr>
                <w:sz w:val="28"/>
                <w:szCs w:val="28"/>
              </w:rPr>
            </w:pPr>
            <w:r w:rsidRPr="00015A22">
              <w:rPr>
                <w:sz w:val="28"/>
                <w:szCs w:val="28"/>
              </w:rPr>
              <w:t>24</w:t>
            </w:r>
          </w:p>
        </w:tc>
        <w:tc>
          <w:tcPr>
            <w:tcW w:w="1418" w:type="dxa"/>
            <w:vAlign w:val="center"/>
          </w:tcPr>
          <w:p w14:paraId="73D59665" w14:textId="77777777" w:rsidR="009566F8" w:rsidRPr="00015A22" w:rsidRDefault="009566F8" w:rsidP="00A44089">
            <w:pPr>
              <w:spacing w:before="60" w:after="60" w:line="276" w:lineRule="auto"/>
              <w:jc w:val="center"/>
              <w:rPr>
                <w:sz w:val="28"/>
                <w:szCs w:val="28"/>
                <w:u w:val="single"/>
              </w:rPr>
            </w:pPr>
          </w:p>
        </w:tc>
      </w:tr>
      <w:tr w:rsidR="00D95A7D" w:rsidRPr="00C14950" w14:paraId="1BDBA4C4" w14:textId="77777777" w:rsidTr="00015A22">
        <w:trPr>
          <w:cantSplit/>
          <w:jc w:val="center"/>
        </w:trPr>
        <w:tc>
          <w:tcPr>
            <w:tcW w:w="674" w:type="dxa"/>
            <w:tcMar>
              <w:top w:w="0" w:type="dxa"/>
              <w:left w:w="108" w:type="dxa"/>
              <w:bottom w:w="0" w:type="dxa"/>
              <w:right w:w="108" w:type="dxa"/>
            </w:tcMar>
            <w:vAlign w:val="center"/>
          </w:tcPr>
          <w:p w14:paraId="1C60E72C" w14:textId="55A016F9" w:rsidR="00D95A7D" w:rsidRDefault="00D95A7D" w:rsidP="00A44089">
            <w:pPr>
              <w:spacing w:before="60" w:after="60" w:line="276" w:lineRule="auto"/>
              <w:ind w:right="-63"/>
              <w:jc w:val="center"/>
              <w:rPr>
                <w:sz w:val="28"/>
                <w:szCs w:val="28"/>
              </w:rPr>
            </w:pPr>
            <w:r>
              <w:rPr>
                <w:sz w:val="28"/>
                <w:szCs w:val="28"/>
              </w:rPr>
              <w:t>6</w:t>
            </w:r>
          </w:p>
        </w:tc>
        <w:tc>
          <w:tcPr>
            <w:tcW w:w="4111" w:type="dxa"/>
            <w:tcMar>
              <w:top w:w="0" w:type="dxa"/>
              <w:left w:w="108" w:type="dxa"/>
              <w:bottom w:w="0" w:type="dxa"/>
              <w:right w:w="108" w:type="dxa"/>
            </w:tcMar>
            <w:vAlign w:val="center"/>
          </w:tcPr>
          <w:p w14:paraId="4C9131F7" w14:textId="59A201AB" w:rsidR="00D95A7D" w:rsidRPr="00C14950" w:rsidRDefault="00D95A7D" w:rsidP="00D95A7D">
            <w:pPr>
              <w:spacing w:before="60" w:after="60" w:line="276" w:lineRule="auto"/>
              <w:rPr>
                <w:sz w:val="28"/>
                <w:szCs w:val="28"/>
              </w:rPr>
            </w:pPr>
            <w:r w:rsidRPr="00D95A7D">
              <w:rPr>
                <w:sz w:val="28"/>
                <w:szCs w:val="28"/>
              </w:rPr>
              <w:t xml:space="preserve">Điện áp chịu tần số công nghiệp ngắn hạn (giá trị hiệu dụng) </w:t>
            </w:r>
          </w:p>
        </w:tc>
        <w:tc>
          <w:tcPr>
            <w:tcW w:w="850" w:type="dxa"/>
            <w:tcMar>
              <w:top w:w="0" w:type="dxa"/>
              <w:left w:w="108" w:type="dxa"/>
              <w:bottom w:w="0" w:type="dxa"/>
              <w:right w:w="108" w:type="dxa"/>
            </w:tcMar>
            <w:vAlign w:val="center"/>
          </w:tcPr>
          <w:p w14:paraId="7936A64C" w14:textId="27F5BD2F" w:rsidR="00D95A7D" w:rsidRPr="00C14950" w:rsidRDefault="00D252BB" w:rsidP="00A44089">
            <w:pPr>
              <w:spacing w:before="60" w:after="60" w:line="276" w:lineRule="auto"/>
              <w:jc w:val="center"/>
              <w:rPr>
                <w:sz w:val="28"/>
                <w:szCs w:val="28"/>
              </w:rPr>
            </w:pPr>
            <w:r>
              <w:rPr>
                <w:sz w:val="28"/>
                <w:szCs w:val="28"/>
              </w:rPr>
              <w:t>kV</w:t>
            </w:r>
          </w:p>
        </w:tc>
        <w:tc>
          <w:tcPr>
            <w:tcW w:w="2298" w:type="dxa"/>
            <w:tcMar>
              <w:top w:w="0" w:type="dxa"/>
              <w:left w:w="108" w:type="dxa"/>
              <w:bottom w:w="0" w:type="dxa"/>
              <w:right w:w="108" w:type="dxa"/>
            </w:tcMar>
            <w:vAlign w:val="center"/>
          </w:tcPr>
          <w:p w14:paraId="40969C15" w14:textId="7B3A4249" w:rsidR="00D95A7D" w:rsidRPr="00D95A7D" w:rsidRDefault="00D95A7D" w:rsidP="00A44089">
            <w:pPr>
              <w:spacing w:before="60" w:after="60" w:line="276" w:lineRule="auto"/>
              <w:jc w:val="center"/>
              <w:rPr>
                <w:sz w:val="28"/>
                <w:szCs w:val="28"/>
              </w:rPr>
            </w:pPr>
            <w:r w:rsidRPr="00D95A7D">
              <w:rPr>
                <w:sz w:val="28"/>
                <w:szCs w:val="28"/>
              </w:rPr>
              <w:t>50</w:t>
            </w:r>
          </w:p>
        </w:tc>
        <w:tc>
          <w:tcPr>
            <w:tcW w:w="1418" w:type="dxa"/>
            <w:vAlign w:val="center"/>
          </w:tcPr>
          <w:p w14:paraId="6CEEAFD0" w14:textId="77777777" w:rsidR="00D95A7D" w:rsidRPr="00C14950" w:rsidRDefault="00D95A7D" w:rsidP="00A44089">
            <w:pPr>
              <w:spacing w:before="60" w:after="60" w:line="276" w:lineRule="auto"/>
              <w:jc w:val="center"/>
              <w:rPr>
                <w:sz w:val="28"/>
                <w:szCs w:val="28"/>
                <w:u w:val="single"/>
              </w:rPr>
            </w:pPr>
          </w:p>
        </w:tc>
      </w:tr>
      <w:tr w:rsidR="00D95A7D" w:rsidRPr="00C14950" w14:paraId="13033709" w14:textId="77777777" w:rsidTr="00015A22">
        <w:trPr>
          <w:cantSplit/>
          <w:jc w:val="center"/>
        </w:trPr>
        <w:tc>
          <w:tcPr>
            <w:tcW w:w="674" w:type="dxa"/>
            <w:tcMar>
              <w:top w:w="0" w:type="dxa"/>
              <w:left w:w="108" w:type="dxa"/>
              <w:bottom w:w="0" w:type="dxa"/>
              <w:right w:w="108" w:type="dxa"/>
            </w:tcMar>
            <w:vAlign w:val="center"/>
          </w:tcPr>
          <w:p w14:paraId="49CC192B" w14:textId="32B78218" w:rsidR="00D95A7D" w:rsidRDefault="00D95A7D" w:rsidP="00A44089">
            <w:pPr>
              <w:spacing w:before="60" w:after="60" w:line="276" w:lineRule="auto"/>
              <w:ind w:right="-63"/>
              <w:jc w:val="center"/>
              <w:rPr>
                <w:sz w:val="28"/>
                <w:szCs w:val="28"/>
              </w:rPr>
            </w:pPr>
            <w:r>
              <w:rPr>
                <w:sz w:val="28"/>
                <w:szCs w:val="28"/>
              </w:rPr>
              <w:t>7</w:t>
            </w:r>
          </w:p>
        </w:tc>
        <w:tc>
          <w:tcPr>
            <w:tcW w:w="4111" w:type="dxa"/>
            <w:tcMar>
              <w:top w:w="0" w:type="dxa"/>
              <w:left w:w="108" w:type="dxa"/>
              <w:bottom w:w="0" w:type="dxa"/>
              <w:right w:w="108" w:type="dxa"/>
            </w:tcMar>
            <w:vAlign w:val="center"/>
          </w:tcPr>
          <w:p w14:paraId="35EE5273" w14:textId="6FE8BE82" w:rsidR="00D95A7D" w:rsidRPr="00C14950" w:rsidRDefault="00D95A7D" w:rsidP="00D95A7D">
            <w:pPr>
              <w:spacing w:before="60" w:after="60" w:line="276" w:lineRule="auto"/>
              <w:rPr>
                <w:sz w:val="28"/>
                <w:szCs w:val="28"/>
              </w:rPr>
            </w:pPr>
            <w:r w:rsidRPr="00D95A7D">
              <w:rPr>
                <w:sz w:val="28"/>
                <w:szCs w:val="28"/>
              </w:rPr>
              <w:t xml:space="preserve">Điện áp chịu xung sét cơ bản của cách điện 1,2/50 </w:t>
            </w:r>
            <w:r>
              <w:rPr>
                <w:sz w:val="28"/>
                <w:szCs w:val="28"/>
              </w:rPr>
              <w:t>µ</w:t>
            </w:r>
            <w:r w:rsidRPr="00D95A7D">
              <w:rPr>
                <w:sz w:val="28"/>
                <w:szCs w:val="28"/>
              </w:rPr>
              <w:t xml:space="preserve">s (trị số đỉnh) (BIL) </w:t>
            </w:r>
          </w:p>
        </w:tc>
        <w:tc>
          <w:tcPr>
            <w:tcW w:w="850" w:type="dxa"/>
            <w:tcMar>
              <w:top w:w="0" w:type="dxa"/>
              <w:left w:w="108" w:type="dxa"/>
              <w:bottom w:w="0" w:type="dxa"/>
              <w:right w:w="108" w:type="dxa"/>
            </w:tcMar>
            <w:vAlign w:val="center"/>
          </w:tcPr>
          <w:p w14:paraId="12DDD8BA" w14:textId="1710B8CE" w:rsidR="00D95A7D" w:rsidRPr="00C14950" w:rsidRDefault="00D252BB" w:rsidP="00A44089">
            <w:pPr>
              <w:spacing w:before="60" w:after="60" w:line="276" w:lineRule="auto"/>
              <w:jc w:val="center"/>
              <w:rPr>
                <w:sz w:val="28"/>
                <w:szCs w:val="28"/>
              </w:rPr>
            </w:pPr>
            <w:r>
              <w:rPr>
                <w:sz w:val="28"/>
                <w:szCs w:val="28"/>
              </w:rPr>
              <w:t>kV</w:t>
            </w:r>
          </w:p>
        </w:tc>
        <w:tc>
          <w:tcPr>
            <w:tcW w:w="2298" w:type="dxa"/>
            <w:tcMar>
              <w:top w:w="0" w:type="dxa"/>
              <w:left w:w="108" w:type="dxa"/>
              <w:bottom w:w="0" w:type="dxa"/>
              <w:right w:w="108" w:type="dxa"/>
            </w:tcMar>
            <w:vAlign w:val="center"/>
          </w:tcPr>
          <w:p w14:paraId="63D00DF7" w14:textId="5F625379" w:rsidR="00D95A7D" w:rsidRPr="00C77E07" w:rsidRDefault="00D95A7D" w:rsidP="00A44089">
            <w:pPr>
              <w:spacing w:before="60" w:after="60" w:line="276" w:lineRule="auto"/>
              <w:jc w:val="center"/>
              <w:rPr>
                <w:sz w:val="28"/>
                <w:szCs w:val="28"/>
              </w:rPr>
            </w:pPr>
            <w:r w:rsidRPr="00C77E07">
              <w:rPr>
                <w:sz w:val="28"/>
                <w:szCs w:val="28"/>
              </w:rPr>
              <w:t>125</w:t>
            </w:r>
          </w:p>
        </w:tc>
        <w:tc>
          <w:tcPr>
            <w:tcW w:w="1418" w:type="dxa"/>
            <w:vAlign w:val="center"/>
          </w:tcPr>
          <w:p w14:paraId="3FB4B7FD" w14:textId="77777777" w:rsidR="00D95A7D" w:rsidRPr="00C14950" w:rsidRDefault="00D95A7D" w:rsidP="00A44089">
            <w:pPr>
              <w:spacing w:before="60" w:after="60" w:line="276" w:lineRule="auto"/>
              <w:jc w:val="center"/>
              <w:rPr>
                <w:sz w:val="28"/>
                <w:szCs w:val="28"/>
                <w:u w:val="single"/>
              </w:rPr>
            </w:pPr>
          </w:p>
        </w:tc>
      </w:tr>
      <w:tr w:rsidR="009566F8" w:rsidRPr="00C14950" w14:paraId="77985768" w14:textId="77777777" w:rsidTr="00015A22">
        <w:trPr>
          <w:cantSplit/>
          <w:jc w:val="center"/>
        </w:trPr>
        <w:tc>
          <w:tcPr>
            <w:tcW w:w="674" w:type="dxa"/>
            <w:tcMar>
              <w:top w:w="0" w:type="dxa"/>
              <w:left w:w="108" w:type="dxa"/>
              <w:bottom w:w="0" w:type="dxa"/>
              <w:right w:w="108" w:type="dxa"/>
            </w:tcMar>
            <w:vAlign w:val="center"/>
          </w:tcPr>
          <w:p w14:paraId="304DE9EE" w14:textId="3E3489CE" w:rsidR="009566F8" w:rsidRPr="00C14950" w:rsidRDefault="00D95A7D" w:rsidP="00A44089">
            <w:pPr>
              <w:spacing w:before="60" w:after="60" w:line="276" w:lineRule="auto"/>
              <w:ind w:right="-63"/>
              <w:jc w:val="center"/>
              <w:rPr>
                <w:sz w:val="28"/>
                <w:szCs w:val="28"/>
              </w:rPr>
            </w:pPr>
            <w:r>
              <w:rPr>
                <w:sz w:val="28"/>
                <w:szCs w:val="28"/>
              </w:rPr>
              <w:t>8</w:t>
            </w:r>
          </w:p>
        </w:tc>
        <w:tc>
          <w:tcPr>
            <w:tcW w:w="4111" w:type="dxa"/>
            <w:tcMar>
              <w:top w:w="0" w:type="dxa"/>
              <w:left w:w="108" w:type="dxa"/>
              <w:bottom w:w="0" w:type="dxa"/>
              <w:right w:w="108" w:type="dxa"/>
            </w:tcMar>
            <w:vAlign w:val="center"/>
          </w:tcPr>
          <w:p w14:paraId="38142A80" w14:textId="77777777" w:rsidR="009566F8" w:rsidRPr="00C14950" w:rsidRDefault="009566F8" w:rsidP="00A44089">
            <w:pPr>
              <w:tabs>
                <w:tab w:val="left" w:pos="204"/>
              </w:tabs>
              <w:spacing w:before="60" w:after="60" w:line="276" w:lineRule="auto"/>
              <w:rPr>
                <w:sz w:val="28"/>
                <w:szCs w:val="28"/>
              </w:rPr>
            </w:pPr>
            <w:r w:rsidRPr="00C14950">
              <w:rPr>
                <w:sz w:val="28"/>
                <w:szCs w:val="28"/>
              </w:rPr>
              <w:t>Bản vẽ và tài liệu kỹ thuật</w:t>
            </w:r>
          </w:p>
        </w:tc>
        <w:tc>
          <w:tcPr>
            <w:tcW w:w="850" w:type="dxa"/>
            <w:tcMar>
              <w:top w:w="0" w:type="dxa"/>
              <w:left w:w="108" w:type="dxa"/>
              <w:bottom w:w="0" w:type="dxa"/>
              <w:right w:w="108" w:type="dxa"/>
            </w:tcMar>
            <w:vAlign w:val="center"/>
          </w:tcPr>
          <w:p w14:paraId="78AF3E92" w14:textId="77777777" w:rsidR="009566F8" w:rsidRPr="00C14950" w:rsidRDefault="009566F8" w:rsidP="00A44089">
            <w:pPr>
              <w:spacing w:before="60" w:after="60" w:line="276" w:lineRule="auto"/>
              <w:jc w:val="center"/>
              <w:rPr>
                <w:sz w:val="28"/>
                <w:szCs w:val="28"/>
              </w:rPr>
            </w:pPr>
          </w:p>
        </w:tc>
        <w:tc>
          <w:tcPr>
            <w:tcW w:w="2298" w:type="dxa"/>
            <w:tcMar>
              <w:top w:w="0" w:type="dxa"/>
              <w:left w:w="108" w:type="dxa"/>
              <w:bottom w:w="0" w:type="dxa"/>
              <w:right w:w="108" w:type="dxa"/>
            </w:tcMar>
            <w:vAlign w:val="center"/>
          </w:tcPr>
          <w:p w14:paraId="76007194" w14:textId="77777777" w:rsidR="009566F8" w:rsidRPr="00C14950" w:rsidRDefault="009566F8" w:rsidP="00A44089">
            <w:pPr>
              <w:spacing w:before="60" w:after="60" w:line="276" w:lineRule="auto"/>
              <w:jc w:val="center"/>
              <w:rPr>
                <w:sz w:val="28"/>
                <w:szCs w:val="28"/>
              </w:rPr>
            </w:pPr>
            <w:r>
              <w:rPr>
                <w:sz w:val="28"/>
                <w:szCs w:val="28"/>
              </w:rPr>
              <w:t>Có</w:t>
            </w:r>
          </w:p>
        </w:tc>
        <w:tc>
          <w:tcPr>
            <w:tcW w:w="1418" w:type="dxa"/>
            <w:vAlign w:val="center"/>
          </w:tcPr>
          <w:p w14:paraId="0A12356D" w14:textId="77777777" w:rsidR="009566F8" w:rsidRPr="00C14950" w:rsidRDefault="009566F8" w:rsidP="00A44089">
            <w:pPr>
              <w:spacing w:before="60" w:after="60" w:line="276" w:lineRule="auto"/>
              <w:jc w:val="center"/>
              <w:rPr>
                <w:sz w:val="28"/>
                <w:szCs w:val="28"/>
              </w:rPr>
            </w:pPr>
          </w:p>
        </w:tc>
      </w:tr>
      <w:tr w:rsidR="009566F8" w:rsidRPr="00C14950" w14:paraId="26BB2361" w14:textId="77777777" w:rsidTr="00015A22">
        <w:trPr>
          <w:cantSplit/>
          <w:trHeight w:val="396"/>
          <w:jc w:val="center"/>
        </w:trPr>
        <w:tc>
          <w:tcPr>
            <w:tcW w:w="674" w:type="dxa"/>
            <w:tcMar>
              <w:top w:w="0" w:type="dxa"/>
              <w:left w:w="108" w:type="dxa"/>
              <w:bottom w:w="0" w:type="dxa"/>
              <w:right w:w="108" w:type="dxa"/>
            </w:tcMar>
            <w:vAlign w:val="center"/>
          </w:tcPr>
          <w:p w14:paraId="2A5E358E" w14:textId="4BD99021" w:rsidR="009566F8" w:rsidRPr="00C14950" w:rsidRDefault="00D95A7D" w:rsidP="00A44089">
            <w:pPr>
              <w:spacing w:before="60" w:after="60" w:line="276" w:lineRule="auto"/>
              <w:ind w:right="-63"/>
              <w:jc w:val="center"/>
              <w:rPr>
                <w:sz w:val="28"/>
                <w:szCs w:val="28"/>
              </w:rPr>
            </w:pPr>
            <w:r>
              <w:rPr>
                <w:sz w:val="28"/>
                <w:szCs w:val="28"/>
              </w:rPr>
              <w:t>9</w:t>
            </w:r>
          </w:p>
        </w:tc>
        <w:tc>
          <w:tcPr>
            <w:tcW w:w="4111" w:type="dxa"/>
            <w:tcMar>
              <w:top w:w="0" w:type="dxa"/>
              <w:left w:w="108" w:type="dxa"/>
              <w:bottom w:w="0" w:type="dxa"/>
              <w:right w:w="108" w:type="dxa"/>
            </w:tcMar>
            <w:vAlign w:val="center"/>
          </w:tcPr>
          <w:p w14:paraId="7B395D54" w14:textId="77777777" w:rsidR="009566F8" w:rsidRPr="00536FBD" w:rsidRDefault="009566F8" w:rsidP="00A44089">
            <w:pPr>
              <w:spacing w:before="120" w:line="340" w:lineRule="exact"/>
              <w:ind w:firstLine="1"/>
              <w:jc w:val="both"/>
            </w:pPr>
            <w:r>
              <w:rPr>
                <w:sz w:val="28"/>
                <w:szCs w:val="28"/>
              </w:rPr>
              <w:t>B</w:t>
            </w:r>
            <w:r>
              <w:rPr>
                <w:sz w:val="28"/>
                <w:szCs w:val="28"/>
                <w:lang w:val="vi-VN"/>
              </w:rPr>
              <w:t>iên</w:t>
            </w:r>
            <w:bookmarkStart w:id="0" w:name="_GoBack"/>
            <w:bookmarkEnd w:id="0"/>
            <w:r>
              <w:rPr>
                <w:sz w:val="28"/>
                <w:szCs w:val="28"/>
              </w:rPr>
              <w:t xml:space="preserve"> </w:t>
            </w:r>
            <w:r>
              <w:rPr>
                <w:sz w:val="28"/>
                <w:szCs w:val="28"/>
                <w:lang w:val="vi-VN"/>
              </w:rPr>
              <w:t>bản</w:t>
            </w:r>
            <w:r>
              <w:rPr>
                <w:sz w:val="28"/>
                <w:szCs w:val="28"/>
              </w:rPr>
              <w:t xml:space="preserve"> </w:t>
            </w:r>
            <w:r>
              <w:rPr>
                <w:sz w:val="28"/>
                <w:szCs w:val="28"/>
                <w:lang w:val="vi-VN"/>
              </w:rPr>
              <w:t>thí</w:t>
            </w:r>
            <w:r>
              <w:rPr>
                <w:sz w:val="28"/>
                <w:szCs w:val="28"/>
              </w:rPr>
              <w:t xml:space="preserve"> </w:t>
            </w:r>
            <w:r>
              <w:rPr>
                <w:sz w:val="28"/>
                <w:szCs w:val="28"/>
                <w:lang w:val="vi-VN"/>
              </w:rPr>
              <w:t xml:space="preserve">nghiệm </w:t>
            </w:r>
            <w:r>
              <w:rPr>
                <w:sz w:val="28"/>
                <w:szCs w:val="28"/>
              </w:rPr>
              <w:t xml:space="preserve">điển hình </w:t>
            </w:r>
          </w:p>
        </w:tc>
        <w:tc>
          <w:tcPr>
            <w:tcW w:w="850" w:type="dxa"/>
            <w:tcMar>
              <w:top w:w="0" w:type="dxa"/>
              <w:left w:w="108" w:type="dxa"/>
              <w:bottom w:w="0" w:type="dxa"/>
              <w:right w:w="108" w:type="dxa"/>
            </w:tcMar>
            <w:vAlign w:val="center"/>
          </w:tcPr>
          <w:p w14:paraId="62BE4A10" w14:textId="77777777" w:rsidR="009566F8" w:rsidRPr="00C14950" w:rsidRDefault="009566F8" w:rsidP="00A44089">
            <w:pPr>
              <w:spacing w:before="60" w:after="60" w:line="276" w:lineRule="auto"/>
              <w:jc w:val="center"/>
              <w:rPr>
                <w:sz w:val="28"/>
                <w:szCs w:val="28"/>
              </w:rPr>
            </w:pPr>
          </w:p>
        </w:tc>
        <w:tc>
          <w:tcPr>
            <w:tcW w:w="2298" w:type="dxa"/>
            <w:tcMar>
              <w:top w:w="0" w:type="dxa"/>
              <w:left w:w="108" w:type="dxa"/>
              <w:bottom w:w="0" w:type="dxa"/>
              <w:right w:w="108" w:type="dxa"/>
            </w:tcMar>
            <w:vAlign w:val="center"/>
          </w:tcPr>
          <w:p w14:paraId="392C2D0B" w14:textId="77777777" w:rsidR="009566F8" w:rsidRDefault="009566F8" w:rsidP="00A44089">
            <w:pPr>
              <w:spacing w:before="60" w:after="60" w:line="276" w:lineRule="auto"/>
              <w:jc w:val="center"/>
              <w:rPr>
                <w:sz w:val="28"/>
                <w:szCs w:val="28"/>
              </w:rPr>
            </w:pPr>
            <w:r>
              <w:rPr>
                <w:sz w:val="28"/>
                <w:szCs w:val="28"/>
              </w:rPr>
              <w:t>Có</w:t>
            </w:r>
          </w:p>
        </w:tc>
        <w:tc>
          <w:tcPr>
            <w:tcW w:w="1418" w:type="dxa"/>
            <w:vAlign w:val="center"/>
          </w:tcPr>
          <w:p w14:paraId="6EC8C1AE" w14:textId="77777777" w:rsidR="009566F8" w:rsidRPr="00C14950" w:rsidRDefault="009566F8" w:rsidP="00A44089">
            <w:pPr>
              <w:spacing w:before="60" w:after="60" w:line="276" w:lineRule="auto"/>
              <w:jc w:val="center"/>
              <w:rPr>
                <w:sz w:val="28"/>
                <w:szCs w:val="28"/>
              </w:rPr>
            </w:pPr>
          </w:p>
        </w:tc>
      </w:tr>
    </w:tbl>
    <w:p w14:paraId="39A9BACC" w14:textId="77777777" w:rsidR="00850357" w:rsidRPr="00A946F8" w:rsidRDefault="00850357" w:rsidP="00A43516">
      <w:pPr>
        <w:pStyle w:val="ndieund"/>
        <w:tabs>
          <w:tab w:val="left" w:pos="851"/>
        </w:tabs>
        <w:spacing w:before="120" w:after="0" w:line="360" w:lineRule="exact"/>
        <w:ind w:firstLine="0"/>
        <w:rPr>
          <w:rFonts w:ascii="Times New Roman" w:hAnsi="Times New Roman"/>
          <w:b/>
          <w:bCs/>
          <w:szCs w:val="28"/>
          <w:lang w:val="pt-BR"/>
        </w:rPr>
      </w:pPr>
    </w:p>
    <w:sectPr w:rsidR="00850357" w:rsidRPr="00A946F8" w:rsidSect="00B92EB5">
      <w:pgSz w:w="11910" w:h="16850"/>
      <w:pgMar w:top="1040" w:right="960" w:bottom="993" w:left="1520" w:header="0" w:footer="477" w:gutter="0"/>
      <w:cols w:space="720" w:equalWidth="0">
        <w:col w:w="9360"/>
      </w:cols>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5EACF" w14:textId="77777777" w:rsidR="00C27C40" w:rsidRDefault="00C27C40">
      <w:r>
        <w:separator/>
      </w:r>
    </w:p>
  </w:endnote>
  <w:endnote w:type="continuationSeparator" w:id="0">
    <w:p w14:paraId="5E8E70E4" w14:textId="77777777" w:rsidR="00C27C40" w:rsidRDefault="00C27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 w:name="TT20C2o00">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T2162o00">
    <w:altName w:val="Times New Roman"/>
    <w:panose1 w:val="00000000000000000000"/>
    <w:charset w:val="00"/>
    <w:family w:val="roman"/>
    <w:notTrueType/>
    <w:pitch w:val="default"/>
    <w:sig w:usb0="00000003" w:usb1="00000000" w:usb2="00000000" w:usb3="00000000" w:csb0="00000001" w:csb1="00000000"/>
  </w:font>
  <w:font w:name="TT2202o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8EA59" w14:textId="77777777" w:rsidR="00C27C40" w:rsidRDefault="00C27C40">
      <w:r>
        <w:separator/>
      </w:r>
    </w:p>
  </w:footnote>
  <w:footnote w:type="continuationSeparator" w:id="0">
    <w:p w14:paraId="62A45DDB" w14:textId="77777777" w:rsidR="00C27C40" w:rsidRDefault="00C27C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3968"/>
        </w:tabs>
        <w:ind w:left="3968"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1a-114"/>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7"/>
    <w:multiLevelType w:val="multilevel"/>
    <w:tmpl w:val="262CD332"/>
    <w:styleLink w:val="MyList111"/>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6" w15:restartNumberingAfterBreak="0">
    <w:nsid w:val="00000408"/>
    <w:multiLevelType w:val="multilevel"/>
    <w:tmpl w:val="0000088B"/>
    <w:styleLink w:val="1a-212"/>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7" w15:restartNumberingAfterBreak="0">
    <w:nsid w:val="00000409"/>
    <w:multiLevelType w:val="multilevel"/>
    <w:tmpl w:val="7D9E828A"/>
    <w:styleLink w:val="1a-223"/>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8" w15:restartNumberingAfterBreak="0">
    <w:nsid w:val="0000040A"/>
    <w:multiLevelType w:val="multilevel"/>
    <w:tmpl w:val="0000088D"/>
    <w:styleLink w:val="MyList223"/>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9" w15:restartNumberingAfterBreak="0">
    <w:nsid w:val="0000040B"/>
    <w:multiLevelType w:val="multilevel"/>
    <w:tmpl w:val="A34C3EAE"/>
    <w:styleLink w:val="1a-311"/>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0" w15:restartNumberingAfterBreak="0">
    <w:nsid w:val="0000040D"/>
    <w:multiLevelType w:val="multilevel"/>
    <w:tmpl w:val="00000890"/>
    <w:styleLink w:val="1a-1111"/>
    <w:lvl w:ilvl="0">
      <w:numFmt w:val="bullet"/>
      <w:lvlText w:val="-"/>
      <w:lvlJc w:val="left"/>
      <w:pPr>
        <w:ind w:left="364" w:hanging="188"/>
      </w:pPr>
      <w:rPr>
        <w:rFonts w:ascii="Times New Roman" w:hAnsi="Times New Roman"/>
        <w:b w:val="0"/>
        <w:w w:val="99"/>
        <w:sz w:val="26"/>
      </w:rPr>
    </w:lvl>
    <w:lvl w:ilvl="1">
      <w:numFmt w:val="bullet"/>
      <w:lvlText w:val="•"/>
      <w:lvlJc w:val="left"/>
      <w:pPr>
        <w:ind w:left="683" w:hanging="188"/>
      </w:pPr>
    </w:lvl>
    <w:lvl w:ilvl="2">
      <w:numFmt w:val="bullet"/>
      <w:lvlText w:val="•"/>
      <w:lvlJc w:val="left"/>
      <w:pPr>
        <w:ind w:left="1006" w:hanging="188"/>
      </w:pPr>
    </w:lvl>
    <w:lvl w:ilvl="3">
      <w:numFmt w:val="bullet"/>
      <w:lvlText w:val="•"/>
      <w:lvlJc w:val="left"/>
      <w:pPr>
        <w:ind w:left="1329" w:hanging="188"/>
      </w:pPr>
    </w:lvl>
    <w:lvl w:ilvl="4">
      <w:numFmt w:val="bullet"/>
      <w:lvlText w:val="•"/>
      <w:lvlJc w:val="left"/>
      <w:pPr>
        <w:ind w:left="1652" w:hanging="188"/>
      </w:pPr>
    </w:lvl>
    <w:lvl w:ilvl="5">
      <w:numFmt w:val="bullet"/>
      <w:lvlText w:val="•"/>
      <w:lvlJc w:val="left"/>
      <w:pPr>
        <w:ind w:left="1975" w:hanging="188"/>
      </w:pPr>
    </w:lvl>
    <w:lvl w:ilvl="6">
      <w:numFmt w:val="bullet"/>
      <w:lvlText w:val="•"/>
      <w:lvlJc w:val="left"/>
      <w:pPr>
        <w:ind w:left="2298" w:hanging="188"/>
      </w:pPr>
    </w:lvl>
    <w:lvl w:ilvl="7">
      <w:numFmt w:val="bullet"/>
      <w:lvlText w:val="•"/>
      <w:lvlJc w:val="left"/>
      <w:pPr>
        <w:ind w:left="2621" w:hanging="188"/>
      </w:pPr>
    </w:lvl>
    <w:lvl w:ilvl="8">
      <w:numFmt w:val="bullet"/>
      <w:lvlText w:val="•"/>
      <w:lvlJc w:val="left"/>
      <w:pPr>
        <w:ind w:left="2944" w:hanging="188"/>
      </w:pPr>
    </w:lvl>
  </w:abstractNum>
  <w:abstractNum w:abstractNumId="11" w15:restartNumberingAfterBreak="0">
    <w:nsid w:val="0000040E"/>
    <w:multiLevelType w:val="multilevel"/>
    <w:tmpl w:val="00000891"/>
    <w:styleLink w:val="MyList212"/>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2" w15:restartNumberingAfterBreak="0">
    <w:nsid w:val="0000040F"/>
    <w:multiLevelType w:val="multilevel"/>
    <w:tmpl w:val="FFFFFFFF"/>
    <w:lvl w:ilvl="0">
      <w:numFmt w:val="bullet"/>
      <w:lvlText w:val="-"/>
      <w:lvlJc w:val="left"/>
      <w:pPr>
        <w:ind w:left="102" w:hanging="159"/>
      </w:pPr>
      <w:rPr>
        <w:b w:val="0"/>
        <w:w w:val="100"/>
      </w:rPr>
    </w:lvl>
    <w:lvl w:ilvl="1">
      <w:numFmt w:val="bullet"/>
      <w:lvlText w:val="-"/>
      <w:lvlJc w:val="left"/>
      <w:pPr>
        <w:ind w:left="202" w:hanging="168"/>
      </w:pPr>
      <w:rPr>
        <w:rFonts w:ascii="Times New Roman" w:hAnsi="Times New Roman"/>
        <w:b w:val="0"/>
        <w:w w:val="100"/>
        <w:sz w:val="28"/>
      </w:rPr>
    </w:lvl>
    <w:lvl w:ilvl="2">
      <w:numFmt w:val="bullet"/>
      <w:lvlText w:val="-"/>
      <w:lvlJc w:val="left"/>
      <w:pPr>
        <w:ind w:left="677" w:hanging="180"/>
      </w:pPr>
      <w:rPr>
        <w:rFonts w:ascii="Times New Roman" w:hAnsi="Times New Roman"/>
        <w:b w:val="0"/>
        <w:w w:val="100"/>
        <w:sz w:val="28"/>
      </w:rPr>
    </w:lvl>
    <w:lvl w:ilvl="3">
      <w:numFmt w:val="bullet"/>
      <w:lvlText w:val="•"/>
      <w:lvlJc w:val="left"/>
      <w:pPr>
        <w:ind w:left="680" w:hanging="180"/>
      </w:pPr>
    </w:lvl>
    <w:lvl w:ilvl="4">
      <w:numFmt w:val="bullet"/>
      <w:lvlText w:val="•"/>
      <w:lvlJc w:val="left"/>
      <w:pPr>
        <w:ind w:left="1963" w:hanging="180"/>
      </w:pPr>
    </w:lvl>
    <w:lvl w:ilvl="5">
      <w:numFmt w:val="bullet"/>
      <w:lvlText w:val="•"/>
      <w:lvlJc w:val="left"/>
      <w:pPr>
        <w:ind w:left="3247" w:hanging="180"/>
      </w:pPr>
    </w:lvl>
    <w:lvl w:ilvl="6">
      <w:numFmt w:val="bullet"/>
      <w:lvlText w:val="•"/>
      <w:lvlJc w:val="left"/>
      <w:pPr>
        <w:ind w:left="4531" w:hanging="180"/>
      </w:pPr>
    </w:lvl>
    <w:lvl w:ilvl="7">
      <w:numFmt w:val="bullet"/>
      <w:lvlText w:val="•"/>
      <w:lvlJc w:val="left"/>
      <w:pPr>
        <w:ind w:left="5815" w:hanging="180"/>
      </w:pPr>
    </w:lvl>
    <w:lvl w:ilvl="8">
      <w:numFmt w:val="bullet"/>
      <w:lvlText w:val="•"/>
      <w:lvlJc w:val="left"/>
      <w:pPr>
        <w:ind w:left="7098" w:hanging="180"/>
      </w:pPr>
    </w:lvl>
  </w:abstractNum>
  <w:abstractNum w:abstractNumId="13" w15:restartNumberingAfterBreak="0">
    <w:nsid w:val="00000410"/>
    <w:multiLevelType w:val="multilevel"/>
    <w:tmpl w:val="00000893"/>
    <w:styleLink w:val="MyList15"/>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4" w15:restartNumberingAfterBreak="0">
    <w:nsid w:val="00000411"/>
    <w:multiLevelType w:val="multilevel"/>
    <w:tmpl w:val="00000894"/>
    <w:styleLink w:val="1a-16"/>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5" w15:restartNumberingAfterBreak="0">
    <w:nsid w:val="00000412"/>
    <w:multiLevelType w:val="multilevel"/>
    <w:tmpl w:val="00000895"/>
    <w:styleLink w:val="1a-32"/>
    <w:lvl w:ilvl="0">
      <w:numFmt w:val="bullet"/>
      <w:lvlText w:val="-"/>
      <w:lvlJc w:val="left"/>
      <w:pPr>
        <w:ind w:left="446" w:hanging="346"/>
      </w:pPr>
      <w:rPr>
        <w:rFonts w:ascii="Times New Roman" w:hAnsi="Times New Roman"/>
        <w:b w:val="0"/>
        <w:w w:val="99"/>
        <w:sz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16" w15:restartNumberingAfterBreak="0">
    <w:nsid w:val="00000413"/>
    <w:multiLevelType w:val="multilevel"/>
    <w:tmpl w:val="00000896"/>
    <w:styleLink w:val="MyList2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MyList33"/>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0" w15:restartNumberingAfterBreak="0">
    <w:nsid w:val="0000041B"/>
    <w:multiLevelType w:val="multilevel"/>
    <w:tmpl w:val="0000089E"/>
    <w:styleLink w:val="1a-211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1" w15:restartNumberingAfterBreak="0">
    <w:nsid w:val="0000041C"/>
    <w:multiLevelType w:val="multilevel"/>
    <w:tmpl w:val="0000089F"/>
    <w:lvl w:ilvl="0">
      <w:numFmt w:val="bullet"/>
      <w:lvlText w:val="-"/>
      <w:lvlJc w:val="left"/>
      <w:pPr>
        <w:ind w:left="266" w:hanging="286"/>
      </w:pPr>
      <w:rPr>
        <w:rFonts w:ascii="Times New Roman" w:hAnsi="Times New Roman"/>
        <w:b w:val="0"/>
        <w:w w:val="100"/>
        <w:sz w:val="28"/>
      </w:rPr>
    </w:lvl>
    <w:lvl w:ilvl="1">
      <w:numFmt w:val="bullet"/>
      <w:lvlText w:val="•"/>
      <w:lvlJc w:val="left"/>
      <w:pPr>
        <w:ind w:left="1248" w:hanging="286"/>
      </w:pPr>
    </w:lvl>
    <w:lvl w:ilvl="2">
      <w:numFmt w:val="bullet"/>
      <w:lvlText w:val="•"/>
      <w:lvlJc w:val="left"/>
      <w:pPr>
        <w:ind w:left="2237" w:hanging="286"/>
      </w:pPr>
    </w:lvl>
    <w:lvl w:ilvl="3">
      <w:numFmt w:val="bullet"/>
      <w:lvlText w:val="•"/>
      <w:lvlJc w:val="left"/>
      <w:pPr>
        <w:ind w:left="3225" w:hanging="286"/>
      </w:pPr>
    </w:lvl>
    <w:lvl w:ilvl="4">
      <w:numFmt w:val="bullet"/>
      <w:lvlText w:val="•"/>
      <w:lvlJc w:val="left"/>
      <w:pPr>
        <w:ind w:left="4214" w:hanging="286"/>
      </w:pPr>
    </w:lvl>
    <w:lvl w:ilvl="5">
      <w:numFmt w:val="bullet"/>
      <w:lvlText w:val="•"/>
      <w:lvlJc w:val="left"/>
      <w:pPr>
        <w:ind w:left="5203" w:hanging="286"/>
      </w:pPr>
    </w:lvl>
    <w:lvl w:ilvl="6">
      <w:numFmt w:val="bullet"/>
      <w:lvlText w:val="•"/>
      <w:lvlJc w:val="left"/>
      <w:pPr>
        <w:ind w:left="6191" w:hanging="286"/>
      </w:pPr>
    </w:lvl>
    <w:lvl w:ilvl="7">
      <w:numFmt w:val="bullet"/>
      <w:lvlText w:val="•"/>
      <w:lvlJc w:val="left"/>
      <w:pPr>
        <w:ind w:left="7180" w:hanging="286"/>
      </w:pPr>
    </w:lvl>
    <w:lvl w:ilvl="8">
      <w:numFmt w:val="bullet"/>
      <w:lvlText w:val="•"/>
      <w:lvlJc w:val="left"/>
      <w:pPr>
        <w:ind w:left="8169" w:hanging="286"/>
      </w:pPr>
    </w:lvl>
  </w:abstractNum>
  <w:abstractNum w:abstractNumId="22" w15:restartNumberingAfterBreak="0">
    <w:nsid w:val="0000041D"/>
    <w:multiLevelType w:val="multilevel"/>
    <w:tmpl w:val="000008A0"/>
    <w:lvl w:ilvl="0">
      <w:start w:val="1"/>
      <w:numFmt w:val="lowerLetter"/>
      <w:lvlText w:val="%1)"/>
      <w:lvlJc w:val="left"/>
      <w:pPr>
        <w:ind w:left="374" w:hanging="360"/>
      </w:pPr>
      <w:rPr>
        <w:rFonts w:ascii="Times New Roman" w:hAnsi="Times New Roman" w:cs="Times New Roman"/>
        <w:b w:val="0"/>
        <w:bCs w:val="0"/>
        <w:w w:val="100"/>
        <w:sz w:val="28"/>
        <w:szCs w:val="28"/>
      </w:rPr>
    </w:lvl>
    <w:lvl w:ilvl="1">
      <w:numFmt w:val="bullet"/>
      <w:lvlText w:val="•"/>
      <w:lvlJc w:val="left"/>
      <w:pPr>
        <w:ind w:left="1284" w:hanging="360"/>
      </w:pPr>
    </w:lvl>
    <w:lvl w:ilvl="2">
      <w:numFmt w:val="bullet"/>
      <w:lvlText w:val="•"/>
      <w:lvlJc w:val="left"/>
      <w:pPr>
        <w:ind w:left="2189" w:hanging="360"/>
      </w:pPr>
    </w:lvl>
    <w:lvl w:ilvl="3">
      <w:numFmt w:val="bullet"/>
      <w:lvlText w:val="•"/>
      <w:lvlJc w:val="left"/>
      <w:pPr>
        <w:ind w:left="3093" w:hanging="360"/>
      </w:pPr>
    </w:lvl>
    <w:lvl w:ilvl="4">
      <w:numFmt w:val="bullet"/>
      <w:lvlText w:val="•"/>
      <w:lvlJc w:val="left"/>
      <w:pPr>
        <w:ind w:left="3998" w:hanging="360"/>
      </w:pPr>
    </w:lvl>
    <w:lvl w:ilvl="5">
      <w:numFmt w:val="bullet"/>
      <w:lvlText w:val="•"/>
      <w:lvlJc w:val="left"/>
      <w:pPr>
        <w:ind w:left="4903" w:hanging="360"/>
      </w:pPr>
    </w:lvl>
    <w:lvl w:ilvl="6">
      <w:numFmt w:val="bullet"/>
      <w:lvlText w:val="•"/>
      <w:lvlJc w:val="left"/>
      <w:pPr>
        <w:ind w:left="5807" w:hanging="360"/>
      </w:pPr>
    </w:lvl>
    <w:lvl w:ilvl="7">
      <w:numFmt w:val="bullet"/>
      <w:lvlText w:val="•"/>
      <w:lvlJc w:val="left"/>
      <w:pPr>
        <w:ind w:left="6712" w:hanging="360"/>
      </w:pPr>
    </w:lvl>
    <w:lvl w:ilvl="8">
      <w:numFmt w:val="bullet"/>
      <w:lvlText w:val="•"/>
      <w:lvlJc w:val="left"/>
      <w:pPr>
        <w:ind w:left="7617" w:hanging="360"/>
      </w:pPr>
    </w:lvl>
  </w:abstractNum>
  <w:abstractNum w:abstractNumId="23" w15:restartNumberingAfterBreak="0">
    <w:nsid w:val="0000041E"/>
    <w:multiLevelType w:val="multilevel"/>
    <w:tmpl w:val="000008A1"/>
    <w:lvl w:ilvl="0">
      <w:numFmt w:val="bullet"/>
      <w:lvlText w:val="-"/>
      <w:lvlJc w:val="left"/>
      <w:pPr>
        <w:ind w:left="119" w:hanging="168"/>
      </w:pPr>
      <w:rPr>
        <w:rFonts w:ascii="Times New Roman" w:hAnsi="Times New Roman"/>
        <w:b w:val="0"/>
        <w:w w:val="99"/>
        <w:sz w:val="28"/>
      </w:rPr>
    </w:lvl>
    <w:lvl w:ilvl="1">
      <w:numFmt w:val="bullet"/>
      <w:lvlText w:val="•"/>
      <w:lvlJc w:val="left"/>
      <w:pPr>
        <w:ind w:left="1038" w:hanging="168"/>
      </w:pPr>
    </w:lvl>
    <w:lvl w:ilvl="2">
      <w:numFmt w:val="bullet"/>
      <w:lvlText w:val="•"/>
      <w:lvlJc w:val="left"/>
      <w:pPr>
        <w:ind w:left="1956" w:hanging="168"/>
      </w:pPr>
    </w:lvl>
    <w:lvl w:ilvl="3">
      <w:numFmt w:val="bullet"/>
      <w:lvlText w:val="•"/>
      <w:lvlJc w:val="left"/>
      <w:pPr>
        <w:ind w:left="2874" w:hanging="168"/>
      </w:pPr>
    </w:lvl>
    <w:lvl w:ilvl="4">
      <w:numFmt w:val="bullet"/>
      <w:lvlText w:val="•"/>
      <w:lvlJc w:val="left"/>
      <w:pPr>
        <w:ind w:left="3792" w:hanging="168"/>
      </w:pPr>
    </w:lvl>
    <w:lvl w:ilvl="5">
      <w:numFmt w:val="bullet"/>
      <w:lvlText w:val="•"/>
      <w:lvlJc w:val="left"/>
      <w:pPr>
        <w:ind w:left="4710" w:hanging="168"/>
      </w:pPr>
    </w:lvl>
    <w:lvl w:ilvl="6">
      <w:numFmt w:val="bullet"/>
      <w:lvlText w:val="•"/>
      <w:lvlJc w:val="left"/>
      <w:pPr>
        <w:ind w:left="5628" w:hanging="168"/>
      </w:pPr>
    </w:lvl>
    <w:lvl w:ilvl="7">
      <w:numFmt w:val="bullet"/>
      <w:lvlText w:val="•"/>
      <w:lvlJc w:val="left"/>
      <w:pPr>
        <w:ind w:left="6546" w:hanging="168"/>
      </w:pPr>
    </w:lvl>
    <w:lvl w:ilvl="8">
      <w:numFmt w:val="bullet"/>
      <w:lvlText w:val="•"/>
      <w:lvlJc w:val="left"/>
      <w:pPr>
        <w:ind w:left="7464" w:hanging="168"/>
      </w:pPr>
    </w:lvl>
  </w:abstractNum>
  <w:abstractNum w:abstractNumId="24" w15:restartNumberingAfterBreak="0">
    <w:nsid w:val="0000041F"/>
    <w:multiLevelType w:val="multilevel"/>
    <w:tmpl w:val="000008A2"/>
    <w:lvl w:ilvl="0">
      <w:numFmt w:val="bullet"/>
      <w:lvlText w:val="-"/>
      <w:lvlJc w:val="left"/>
      <w:pPr>
        <w:ind w:left="119" w:hanging="173"/>
      </w:pPr>
      <w:rPr>
        <w:rFonts w:ascii="Times New Roman" w:hAnsi="Times New Roman"/>
        <w:b w:val="0"/>
        <w:w w:val="99"/>
        <w:sz w:val="28"/>
      </w:rPr>
    </w:lvl>
    <w:lvl w:ilvl="1">
      <w:numFmt w:val="bullet"/>
      <w:lvlText w:val="•"/>
      <w:lvlJc w:val="left"/>
      <w:pPr>
        <w:ind w:left="1038" w:hanging="173"/>
      </w:pPr>
    </w:lvl>
    <w:lvl w:ilvl="2">
      <w:numFmt w:val="bullet"/>
      <w:lvlText w:val="•"/>
      <w:lvlJc w:val="left"/>
      <w:pPr>
        <w:ind w:left="1956" w:hanging="173"/>
      </w:pPr>
    </w:lvl>
    <w:lvl w:ilvl="3">
      <w:numFmt w:val="bullet"/>
      <w:lvlText w:val="•"/>
      <w:lvlJc w:val="left"/>
      <w:pPr>
        <w:ind w:left="2874" w:hanging="173"/>
      </w:pPr>
    </w:lvl>
    <w:lvl w:ilvl="4">
      <w:numFmt w:val="bullet"/>
      <w:lvlText w:val="•"/>
      <w:lvlJc w:val="left"/>
      <w:pPr>
        <w:ind w:left="3792" w:hanging="173"/>
      </w:pPr>
    </w:lvl>
    <w:lvl w:ilvl="5">
      <w:numFmt w:val="bullet"/>
      <w:lvlText w:val="•"/>
      <w:lvlJc w:val="left"/>
      <w:pPr>
        <w:ind w:left="4710" w:hanging="173"/>
      </w:pPr>
    </w:lvl>
    <w:lvl w:ilvl="6">
      <w:numFmt w:val="bullet"/>
      <w:lvlText w:val="•"/>
      <w:lvlJc w:val="left"/>
      <w:pPr>
        <w:ind w:left="5628" w:hanging="173"/>
      </w:pPr>
    </w:lvl>
    <w:lvl w:ilvl="7">
      <w:numFmt w:val="bullet"/>
      <w:lvlText w:val="•"/>
      <w:lvlJc w:val="left"/>
      <w:pPr>
        <w:ind w:left="6546" w:hanging="173"/>
      </w:pPr>
    </w:lvl>
    <w:lvl w:ilvl="8">
      <w:numFmt w:val="bullet"/>
      <w:lvlText w:val="•"/>
      <w:lvlJc w:val="left"/>
      <w:pPr>
        <w:ind w:left="7464" w:hanging="173"/>
      </w:pPr>
    </w:lvl>
  </w:abstractNum>
  <w:abstractNum w:abstractNumId="25" w15:restartNumberingAfterBreak="0">
    <w:nsid w:val="00000420"/>
    <w:multiLevelType w:val="multilevel"/>
    <w:tmpl w:val="000008A3"/>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26" w15:restartNumberingAfterBreak="0">
    <w:nsid w:val="00000423"/>
    <w:multiLevelType w:val="multilevel"/>
    <w:tmpl w:val="000008A6"/>
    <w:styleLink w:val="1a-13"/>
    <w:lvl w:ilvl="0">
      <w:numFmt w:val="bullet"/>
      <w:lvlText w:val="-"/>
      <w:lvlJc w:val="left"/>
      <w:pPr>
        <w:ind w:left="119" w:hanging="164"/>
      </w:pPr>
      <w:rPr>
        <w:rFonts w:ascii="Times New Roman" w:hAnsi="Times New Roman"/>
        <w:b w:val="0"/>
        <w:w w:val="99"/>
        <w:sz w:val="28"/>
      </w:rPr>
    </w:lvl>
    <w:lvl w:ilvl="1">
      <w:numFmt w:val="bullet"/>
      <w:lvlText w:val="•"/>
      <w:lvlJc w:val="left"/>
      <w:pPr>
        <w:ind w:left="1038" w:hanging="164"/>
      </w:pPr>
    </w:lvl>
    <w:lvl w:ilvl="2">
      <w:numFmt w:val="bullet"/>
      <w:lvlText w:val="•"/>
      <w:lvlJc w:val="left"/>
      <w:pPr>
        <w:ind w:left="1956" w:hanging="164"/>
      </w:pPr>
    </w:lvl>
    <w:lvl w:ilvl="3">
      <w:numFmt w:val="bullet"/>
      <w:lvlText w:val="•"/>
      <w:lvlJc w:val="left"/>
      <w:pPr>
        <w:ind w:left="2874" w:hanging="164"/>
      </w:pPr>
    </w:lvl>
    <w:lvl w:ilvl="4">
      <w:numFmt w:val="bullet"/>
      <w:lvlText w:val="•"/>
      <w:lvlJc w:val="left"/>
      <w:pPr>
        <w:ind w:left="3792" w:hanging="164"/>
      </w:pPr>
    </w:lvl>
    <w:lvl w:ilvl="5">
      <w:numFmt w:val="bullet"/>
      <w:lvlText w:val="•"/>
      <w:lvlJc w:val="left"/>
      <w:pPr>
        <w:ind w:left="4710" w:hanging="164"/>
      </w:pPr>
    </w:lvl>
    <w:lvl w:ilvl="6">
      <w:numFmt w:val="bullet"/>
      <w:lvlText w:val="•"/>
      <w:lvlJc w:val="left"/>
      <w:pPr>
        <w:ind w:left="5628" w:hanging="164"/>
      </w:pPr>
    </w:lvl>
    <w:lvl w:ilvl="7">
      <w:numFmt w:val="bullet"/>
      <w:lvlText w:val="•"/>
      <w:lvlJc w:val="left"/>
      <w:pPr>
        <w:ind w:left="6546" w:hanging="164"/>
      </w:pPr>
    </w:lvl>
    <w:lvl w:ilvl="8">
      <w:numFmt w:val="bullet"/>
      <w:lvlText w:val="•"/>
      <w:lvlJc w:val="left"/>
      <w:pPr>
        <w:ind w:left="7464" w:hanging="164"/>
      </w:pPr>
    </w:lvl>
  </w:abstractNum>
  <w:abstractNum w:abstractNumId="27" w15:restartNumberingAfterBreak="0">
    <w:nsid w:val="00000425"/>
    <w:multiLevelType w:val="multilevel"/>
    <w:tmpl w:val="000008A8"/>
    <w:styleLink w:val="MyList21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8"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06A471EE"/>
    <w:multiLevelType w:val="multilevel"/>
    <w:tmpl w:val="6E80A440"/>
    <w:styleLink w:val="Style11"/>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87C35F6"/>
    <w:multiLevelType w:val="multilevel"/>
    <w:tmpl w:val="262E3996"/>
    <w:styleLink w:val="1a-12"/>
    <w:lvl w:ilvl="0">
      <w:start w:val="6"/>
      <w:numFmt w:val="decimal"/>
      <w:lvlText w:val="%1."/>
      <w:lvlJc w:val="left"/>
      <w:pPr>
        <w:ind w:left="502" w:hanging="284"/>
      </w:pPr>
      <w:rPr>
        <w:rFonts w:hint="default"/>
        <w:b/>
        <w:bCs/>
        <w:i/>
        <w:w w:val="99"/>
      </w:rPr>
    </w:lvl>
    <w:lvl w:ilvl="1">
      <w:start w:val="1"/>
      <w:numFmt w:val="decimal"/>
      <w:lvlText w:val="%1.%2."/>
      <w:lvlJc w:val="left"/>
      <w:pPr>
        <w:ind w:left="713" w:hanging="495"/>
      </w:pPr>
      <w:rPr>
        <w:rFonts w:ascii="Times New Roman" w:eastAsia="Times New Roman" w:hAnsi="Times New Roman" w:cs="Times New Roman" w:hint="default"/>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33" w15:restartNumberingAfterBreak="0">
    <w:nsid w:val="0A271AFB"/>
    <w:multiLevelType w:val="multilevel"/>
    <w:tmpl w:val="8A068FFA"/>
    <w:styleLink w:val="1a-131"/>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4"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6" w15:restartNumberingAfterBreak="0">
    <w:nsid w:val="0E4E6B6A"/>
    <w:multiLevelType w:val="hybridMultilevel"/>
    <w:tmpl w:val="D17ACF18"/>
    <w:styleLink w:val="1a-15"/>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12AE6296"/>
    <w:multiLevelType w:val="hybridMultilevel"/>
    <w:tmpl w:val="6492A294"/>
    <w:styleLink w:val="1a-27"/>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16E87F1B"/>
    <w:multiLevelType w:val="hybridMultilevel"/>
    <w:tmpl w:val="5E2C49E2"/>
    <w:styleLink w:val="MyList23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2"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44"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5"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E7E7182"/>
    <w:multiLevelType w:val="hybridMultilevel"/>
    <w:tmpl w:val="7F2E7AE2"/>
    <w:styleLink w:val="MyList11"/>
    <w:lvl w:ilvl="0" w:tplc="BF0CE86E">
      <w:start w:val="1"/>
      <w:numFmt w:val="upperRoman"/>
      <w:lvlText w:val="%1."/>
      <w:lvlJc w:val="left"/>
      <w:pPr>
        <w:ind w:left="822" w:hanging="720"/>
      </w:pPr>
      <w:rPr>
        <w:rFonts w:cs="Times New Roman" w:hint="default"/>
        <w:b/>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47" w15:restartNumberingAfterBreak="0">
    <w:nsid w:val="1E8F15B9"/>
    <w:multiLevelType w:val="hybridMultilevel"/>
    <w:tmpl w:val="A1608A64"/>
    <w:lvl w:ilvl="0" w:tplc="B770CD96">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50"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51" w15:restartNumberingAfterBreak="0">
    <w:nsid w:val="2A93065D"/>
    <w:multiLevelType w:val="multilevel"/>
    <w:tmpl w:val="89D8A15A"/>
    <w:styleLink w:val="Bulleted15"/>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53" w15:restartNumberingAfterBreak="0">
    <w:nsid w:val="2B8F365D"/>
    <w:multiLevelType w:val="hybridMultilevel"/>
    <w:tmpl w:val="C2FE41B8"/>
    <w:styleLink w:val="1a-115"/>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2D916253"/>
    <w:multiLevelType w:val="multilevel"/>
    <w:tmpl w:val="60B207B2"/>
    <w:styleLink w:val="Style13"/>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5"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6" w15:restartNumberingAfterBreak="0">
    <w:nsid w:val="2EFF2F0B"/>
    <w:multiLevelType w:val="hybridMultilevel"/>
    <w:tmpl w:val="E61C8180"/>
    <w:styleLink w:val="1a-112"/>
    <w:lvl w:ilvl="0" w:tplc="9A345EF6">
      <w:numFmt w:val="bullet"/>
      <w:lvlText w:val="-"/>
      <w:lvlJc w:val="left"/>
      <w:pPr>
        <w:ind w:left="439" w:hanging="154"/>
      </w:pPr>
      <w:rPr>
        <w:rFonts w:hint="default"/>
        <w:w w:val="101"/>
      </w:rPr>
    </w:lvl>
    <w:lvl w:ilvl="1" w:tplc="8022FFC4">
      <w:numFmt w:val="bullet"/>
      <w:lvlText w:val="•"/>
      <w:lvlJc w:val="left"/>
      <w:pPr>
        <w:ind w:left="1306" w:hanging="154"/>
      </w:pPr>
      <w:rPr>
        <w:rFonts w:hint="default"/>
      </w:rPr>
    </w:lvl>
    <w:lvl w:ilvl="2" w:tplc="C8341D78">
      <w:numFmt w:val="bullet"/>
      <w:lvlText w:val="•"/>
      <w:lvlJc w:val="left"/>
      <w:pPr>
        <w:ind w:left="2173" w:hanging="154"/>
      </w:pPr>
      <w:rPr>
        <w:rFonts w:hint="default"/>
      </w:rPr>
    </w:lvl>
    <w:lvl w:ilvl="3" w:tplc="EB6A0992">
      <w:numFmt w:val="bullet"/>
      <w:lvlText w:val="•"/>
      <w:lvlJc w:val="left"/>
      <w:pPr>
        <w:ind w:left="3039" w:hanging="154"/>
      </w:pPr>
      <w:rPr>
        <w:rFonts w:hint="default"/>
      </w:rPr>
    </w:lvl>
    <w:lvl w:ilvl="4" w:tplc="A0FEC99E">
      <w:numFmt w:val="bullet"/>
      <w:lvlText w:val="•"/>
      <w:lvlJc w:val="left"/>
      <w:pPr>
        <w:ind w:left="3906" w:hanging="154"/>
      </w:pPr>
      <w:rPr>
        <w:rFonts w:hint="default"/>
      </w:rPr>
    </w:lvl>
    <w:lvl w:ilvl="5" w:tplc="69A8AF8E">
      <w:numFmt w:val="bullet"/>
      <w:lvlText w:val="•"/>
      <w:lvlJc w:val="left"/>
      <w:pPr>
        <w:ind w:left="4772" w:hanging="154"/>
      </w:pPr>
      <w:rPr>
        <w:rFonts w:hint="default"/>
      </w:rPr>
    </w:lvl>
    <w:lvl w:ilvl="6" w:tplc="4FB41808">
      <w:numFmt w:val="bullet"/>
      <w:lvlText w:val="•"/>
      <w:lvlJc w:val="left"/>
      <w:pPr>
        <w:ind w:left="5639" w:hanging="154"/>
      </w:pPr>
      <w:rPr>
        <w:rFonts w:hint="default"/>
      </w:rPr>
    </w:lvl>
    <w:lvl w:ilvl="7" w:tplc="49AE20EE">
      <w:numFmt w:val="bullet"/>
      <w:lvlText w:val="•"/>
      <w:lvlJc w:val="left"/>
      <w:pPr>
        <w:ind w:left="6505" w:hanging="154"/>
      </w:pPr>
      <w:rPr>
        <w:rFonts w:hint="default"/>
      </w:rPr>
    </w:lvl>
    <w:lvl w:ilvl="8" w:tplc="CB2E1F88">
      <w:numFmt w:val="bullet"/>
      <w:lvlText w:val="•"/>
      <w:lvlJc w:val="left"/>
      <w:pPr>
        <w:ind w:left="7372" w:hanging="154"/>
      </w:pPr>
      <w:rPr>
        <w:rFonts w:hint="default"/>
      </w:rPr>
    </w:lvl>
  </w:abstractNum>
  <w:abstractNum w:abstractNumId="57"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8"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9"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33255F4D"/>
    <w:multiLevelType w:val="hybridMultilevel"/>
    <w:tmpl w:val="9B00F696"/>
    <w:styleLink w:val="1a-232"/>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61"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36715CD3"/>
    <w:multiLevelType w:val="hybridMultilevel"/>
    <w:tmpl w:val="07A832C0"/>
    <w:styleLink w:val="1a-213"/>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82F241B"/>
    <w:multiLevelType w:val="hybridMultilevel"/>
    <w:tmpl w:val="AB2C217A"/>
    <w:styleLink w:val="Style111"/>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6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5" w15:restartNumberingAfterBreak="0">
    <w:nsid w:val="402F0F65"/>
    <w:multiLevelType w:val="multilevel"/>
    <w:tmpl w:val="A044D81E"/>
    <w:styleLink w:val="MyList21"/>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41CC5F71"/>
    <w:multiLevelType w:val="hybridMultilevel"/>
    <w:tmpl w:val="CD70D542"/>
    <w:styleLink w:val="Bulleted1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7"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424F122B"/>
    <w:multiLevelType w:val="hybridMultilevel"/>
    <w:tmpl w:val="CD70D542"/>
    <w:styleLink w:val="MyList214"/>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9" w15:restartNumberingAfterBreak="0">
    <w:nsid w:val="437C2848"/>
    <w:multiLevelType w:val="hybridMultilevel"/>
    <w:tmpl w:val="BE429EE4"/>
    <w:styleLink w:val="MyList1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7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4" w15:restartNumberingAfterBreak="0">
    <w:nsid w:val="48505999"/>
    <w:multiLevelType w:val="hybridMultilevel"/>
    <w:tmpl w:val="F44C8E56"/>
    <w:styleLink w:val="MyList241"/>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75" w15:restartNumberingAfterBreak="0">
    <w:nsid w:val="4A084D0D"/>
    <w:multiLevelType w:val="hybridMultilevel"/>
    <w:tmpl w:val="80F48462"/>
    <w:styleLink w:val="1a-25"/>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6" w15:restartNumberingAfterBreak="0">
    <w:nsid w:val="4C215827"/>
    <w:multiLevelType w:val="hybridMultilevel"/>
    <w:tmpl w:val="4AD2E7DC"/>
    <w:styleLink w:val="1a-22"/>
    <w:lvl w:ilvl="0" w:tplc="6532A128">
      <w:numFmt w:val="bullet"/>
      <w:lvlText w:val="-"/>
      <w:lvlJc w:val="left"/>
      <w:pPr>
        <w:ind w:left="282" w:hanging="195"/>
      </w:pPr>
      <w:rPr>
        <w:rFonts w:ascii="Times New Roman" w:eastAsia="Times New Roman" w:hAnsi="Times New Roman" w:cs="Times New Roman" w:hint="default"/>
        <w:w w:val="100"/>
        <w:sz w:val="28"/>
        <w:szCs w:val="28"/>
      </w:rPr>
    </w:lvl>
    <w:lvl w:ilvl="1" w:tplc="0312038A">
      <w:numFmt w:val="bullet"/>
      <w:lvlText w:val="•"/>
      <w:lvlJc w:val="left"/>
      <w:pPr>
        <w:ind w:left="1194" w:hanging="195"/>
      </w:pPr>
      <w:rPr>
        <w:rFonts w:hint="default"/>
      </w:rPr>
    </w:lvl>
    <w:lvl w:ilvl="2" w:tplc="04D25260">
      <w:numFmt w:val="bullet"/>
      <w:lvlText w:val="•"/>
      <w:lvlJc w:val="left"/>
      <w:pPr>
        <w:ind w:left="2109" w:hanging="195"/>
      </w:pPr>
      <w:rPr>
        <w:rFonts w:hint="default"/>
      </w:rPr>
    </w:lvl>
    <w:lvl w:ilvl="3" w:tplc="A88EF576">
      <w:numFmt w:val="bullet"/>
      <w:lvlText w:val="•"/>
      <w:lvlJc w:val="left"/>
      <w:pPr>
        <w:ind w:left="3023" w:hanging="195"/>
      </w:pPr>
      <w:rPr>
        <w:rFonts w:hint="default"/>
      </w:rPr>
    </w:lvl>
    <w:lvl w:ilvl="4" w:tplc="36FA8294">
      <w:numFmt w:val="bullet"/>
      <w:lvlText w:val="•"/>
      <w:lvlJc w:val="left"/>
      <w:pPr>
        <w:ind w:left="3938" w:hanging="195"/>
      </w:pPr>
      <w:rPr>
        <w:rFonts w:hint="default"/>
      </w:rPr>
    </w:lvl>
    <w:lvl w:ilvl="5" w:tplc="E22A1504">
      <w:numFmt w:val="bullet"/>
      <w:lvlText w:val="•"/>
      <w:lvlJc w:val="left"/>
      <w:pPr>
        <w:ind w:left="4853" w:hanging="195"/>
      </w:pPr>
      <w:rPr>
        <w:rFonts w:hint="default"/>
      </w:rPr>
    </w:lvl>
    <w:lvl w:ilvl="6" w:tplc="8B689C32">
      <w:numFmt w:val="bullet"/>
      <w:lvlText w:val="•"/>
      <w:lvlJc w:val="left"/>
      <w:pPr>
        <w:ind w:left="5767" w:hanging="195"/>
      </w:pPr>
      <w:rPr>
        <w:rFonts w:hint="default"/>
      </w:rPr>
    </w:lvl>
    <w:lvl w:ilvl="7" w:tplc="C30C54B2">
      <w:numFmt w:val="bullet"/>
      <w:lvlText w:val="•"/>
      <w:lvlJc w:val="left"/>
      <w:pPr>
        <w:ind w:left="6682" w:hanging="195"/>
      </w:pPr>
      <w:rPr>
        <w:rFonts w:hint="default"/>
      </w:rPr>
    </w:lvl>
    <w:lvl w:ilvl="8" w:tplc="A86A8CD8">
      <w:numFmt w:val="bullet"/>
      <w:lvlText w:val="•"/>
      <w:lvlJc w:val="left"/>
      <w:pPr>
        <w:ind w:left="7597" w:hanging="195"/>
      </w:pPr>
      <w:rPr>
        <w:rFonts w:hint="default"/>
      </w:rPr>
    </w:lvl>
  </w:abstractNum>
  <w:abstractNum w:abstractNumId="77"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4EB407E5"/>
    <w:multiLevelType w:val="hybridMultilevel"/>
    <w:tmpl w:val="0958C38E"/>
    <w:styleLink w:val="1a-241"/>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1" w15:restartNumberingAfterBreak="0">
    <w:nsid w:val="4F897B1F"/>
    <w:multiLevelType w:val="hybridMultilevel"/>
    <w:tmpl w:val="DD8865D6"/>
    <w:styleLink w:val="MyList121"/>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83" w15:restartNumberingAfterBreak="0">
    <w:nsid w:val="51E45925"/>
    <w:multiLevelType w:val="hybridMultilevel"/>
    <w:tmpl w:val="FD58D18C"/>
    <w:styleLink w:val="1a-31"/>
    <w:lvl w:ilvl="0" w:tplc="1C1E1E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5"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86" w15:restartNumberingAfterBreak="0">
    <w:nsid w:val="5616591B"/>
    <w:multiLevelType w:val="multilevel"/>
    <w:tmpl w:val="581EDFFC"/>
    <w:styleLink w:val="1a-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7"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88" w15:restartNumberingAfterBreak="0">
    <w:nsid w:val="57C55BE9"/>
    <w:multiLevelType w:val="multilevel"/>
    <w:tmpl w:val="8A045628"/>
    <w:styleLink w:val="Style17"/>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59207786"/>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90"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91" w15:restartNumberingAfterBreak="0">
    <w:nsid w:val="5CD76342"/>
    <w:multiLevelType w:val="multilevel"/>
    <w:tmpl w:val="5A62ECA4"/>
    <w:styleLink w:val="1a-1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2" w15:restartNumberingAfterBreak="0">
    <w:nsid w:val="5DF017F9"/>
    <w:multiLevelType w:val="hybridMultilevel"/>
    <w:tmpl w:val="C22CA944"/>
    <w:styleLink w:val="MyList3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93"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94" w15:restartNumberingAfterBreak="0">
    <w:nsid w:val="6352061B"/>
    <w:multiLevelType w:val="multilevel"/>
    <w:tmpl w:val="F50C81F4"/>
    <w:styleLink w:val="MyList31"/>
    <w:lvl w:ilvl="0">
      <w:start w:val="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5"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96" w15:restartNumberingAfterBreak="0">
    <w:nsid w:val="662D18FC"/>
    <w:multiLevelType w:val="hybridMultilevel"/>
    <w:tmpl w:val="8064DF0E"/>
    <w:lvl w:ilvl="0" w:tplc="3F3A029A">
      <w:numFmt w:val="bullet"/>
      <w:lvlText w:val="-"/>
      <w:lvlJc w:val="left"/>
      <w:pPr>
        <w:ind w:left="720" w:hanging="360"/>
      </w:pPr>
      <w:rPr>
        <w:rFonts w:ascii="Times New Roman" w:eastAsia="Times New Roman" w:hAnsi="Times New Roman" w:cs="Times New Roman" w:hint="default"/>
        <w:b/>
        <w:bCs/>
        <w:w w:val="1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8" w15:restartNumberingAfterBreak="0">
    <w:nsid w:val="68751B90"/>
    <w:multiLevelType w:val="hybridMultilevel"/>
    <w:tmpl w:val="39E2E652"/>
    <w:styleLink w:val="1a-221"/>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8B355CB"/>
    <w:multiLevelType w:val="multilevel"/>
    <w:tmpl w:val="0409001D"/>
    <w:styleLink w:val="MyList7"/>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6B821598"/>
    <w:multiLevelType w:val="multilevel"/>
    <w:tmpl w:val="972AC400"/>
    <w:styleLink w:val="1a-34"/>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101" w15:restartNumberingAfterBreak="0">
    <w:nsid w:val="73695565"/>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02"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103"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104" w15:restartNumberingAfterBreak="0">
    <w:nsid w:val="78A8052A"/>
    <w:multiLevelType w:val="hybridMultilevel"/>
    <w:tmpl w:val="B5204566"/>
    <w:lvl w:ilvl="0" w:tplc="719CEC38">
      <w:start w:val="1"/>
      <w:numFmt w:val="upperLetter"/>
      <w:lvlText w:val="%1."/>
      <w:lvlJc w:val="left"/>
      <w:pPr>
        <w:ind w:left="644" w:hanging="360"/>
      </w:pPr>
      <w:rPr>
        <w:b/>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5" w15:restartNumberingAfterBreak="0">
    <w:nsid w:val="78BA551A"/>
    <w:multiLevelType w:val="hybridMultilevel"/>
    <w:tmpl w:val="0D76DF0A"/>
    <w:styleLink w:val="MyList213"/>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106" w15:restartNumberingAfterBreak="0">
    <w:nsid w:val="78E6530E"/>
    <w:multiLevelType w:val="hybridMultilevel"/>
    <w:tmpl w:val="E34C6452"/>
    <w:styleLink w:val="Bulleted11"/>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7"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108"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109"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110"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11"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035233"/>
    <w:multiLevelType w:val="hybridMultilevel"/>
    <w:tmpl w:val="75442CA4"/>
    <w:styleLink w:val="MyList25"/>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C3F5535"/>
    <w:multiLevelType w:val="hybridMultilevel"/>
    <w:tmpl w:val="223A5F1C"/>
    <w:styleLink w:val="MyList211"/>
    <w:lvl w:ilvl="0" w:tplc="10E43AB6">
      <w:start w:val="1"/>
      <w:numFmt w:val="decimal"/>
      <w:lvlText w:val="%1."/>
      <w:lvlJc w:val="left"/>
      <w:pPr>
        <w:ind w:left="402" w:hanging="284"/>
      </w:pPr>
      <w:rPr>
        <w:rFonts w:ascii="Times New Roman" w:eastAsia="Times New Roman" w:hAnsi="Times New Roman" w:cs="Times New Roman" w:hint="default"/>
        <w:b/>
        <w:bCs/>
        <w:w w:val="99"/>
        <w:sz w:val="28"/>
        <w:szCs w:val="28"/>
      </w:rPr>
    </w:lvl>
    <w:lvl w:ilvl="1" w:tplc="EC368A62">
      <w:start w:val="1"/>
      <w:numFmt w:val="lowerLetter"/>
      <w:lvlText w:val="%2."/>
      <w:lvlJc w:val="left"/>
      <w:pPr>
        <w:ind w:left="402" w:hanging="284"/>
      </w:pPr>
      <w:rPr>
        <w:rFonts w:ascii="Times New Roman" w:eastAsia="Times New Roman" w:hAnsi="Times New Roman" w:cs="Times New Roman" w:hint="default"/>
        <w:i/>
        <w:w w:val="99"/>
        <w:sz w:val="28"/>
        <w:szCs w:val="28"/>
      </w:rPr>
    </w:lvl>
    <w:lvl w:ilvl="2" w:tplc="7C36C8F4">
      <w:numFmt w:val="bullet"/>
      <w:lvlText w:val="•"/>
      <w:lvlJc w:val="left"/>
      <w:pPr>
        <w:ind w:left="2180" w:hanging="284"/>
      </w:pPr>
      <w:rPr>
        <w:rFonts w:hint="default"/>
      </w:rPr>
    </w:lvl>
    <w:lvl w:ilvl="3" w:tplc="D5B88600">
      <w:numFmt w:val="bullet"/>
      <w:lvlText w:val="•"/>
      <w:lvlJc w:val="left"/>
      <w:pPr>
        <w:ind w:left="3070" w:hanging="284"/>
      </w:pPr>
      <w:rPr>
        <w:rFonts w:hint="default"/>
      </w:rPr>
    </w:lvl>
    <w:lvl w:ilvl="4" w:tplc="2CCE59C8">
      <w:numFmt w:val="bullet"/>
      <w:lvlText w:val="•"/>
      <w:lvlJc w:val="left"/>
      <w:pPr>
        <w:ind w:left="3960" w:hanging="284"/>
      </w:pPr>
      <w:rPr>
        <w:rFonts w:hint="default"/>
      </w:rPr>
    </w:lvl>
    <w:lvl w:ilvl="5" w:tplc="9F82BBEA">
      <w:numFmt w:val="bullet"/>
      <w:lvlText w:val="•"/>
      <w:lvlJc w:val="left"/>
      <w:pPr>
        <w:ind w:left="4850" w:hanging="284"/>
      </w:pPr>
      <w:rPr>
        <w:rFonts w:hint="default"/>
      </w:rPr>
    </w:lvl>
    <w:lvl w:ilvl="6" w:tplc="AA7C05F6">
      <w:numFmt w:val="bullet"/>
      <w:lvlText w:val="•"/>
      <w:lvlJc w:val="left"/>
      <w:pPr>
        <w:ind w:left="5740" w:hanging="284"/>
      </w:pPr>
      <w:rPr>
        <w:rFonts w:hint="default"/>
      </w:rPr>
    </w:lvl>
    <w:lvl w:ilvl="7" w:tplc="087017AA">
      <w:numFmt w:val="bullet"/>
      <w:lvlText w:val="•"/>
      <w:lvlJc w:val="left"/>
      <w:pPr>
        <w:ind w:left="6630" w:hanging="284"/>
      </w:pPr>
      <w:rPr>
        <w:rFonts w:hint="default"/>
      </w:rPr>
    </w:lvl>
    <w:lvl w:ilvl="8" w:tplc="46C4489A">
      <w:numFmt w:val="bullet"/>
      <w:lvlText w:val="•"/>
      <w:lvlJc w:val="left"/>
      <w:pPr>
        <w:ind w:left="7520" w:hanging="284"/>
      </w:pPr>
      <w:rPr>
        <w:rFonts w:hint="default"/>
      </w:rPr>
    </w:lvl>
  </w:abstractNum>
  <w:abstractNum w:abstractNumId="114" w15:restartNumberingAfterBreak="0">
    <w:nsid w:val="7CDF379C"/>
    <w:multiLevelType w:val="hybridMultilevel"/>
    <w:tmpl w:val="53B003AE"/>
    <w:styleLink w:val="1a-231"/>
    <w:lvl w:ilvl="0" w:tplc="F9444E5A">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16" w15:restartNumberingAfterBreak="0">
    <w:nsid w:val="7DCC5D5A"/>
    <w:multiLevelType w:val="hybridMultilevel"/>
    <w:tmpl w:val="1AC20E3A"/>
    <w:styleLink w:val="1a-26"/>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17"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9" w15:restartNumberingAfterBreak="0">
    <w:nsid w:val="7FEA19D7"/>
    <w:multiLevelType w:val="hybridMultilevel"/>
    <w:tmpl w:val="E8BACCD6"/>
    <w:styleLink w:val="Bulleted111"/>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72"/>
  </w:num>
  <w:num w:numId="3">
    <w:abstractNumId w:val="108"/>
  </w:num>
  <w:num w:numId="4">
    <w:abstractNumId w:val="85"/>
  </w:num>
  <w:num w:numId="5">
    <w:abstractNumId w:val="1"/>
  </w:num>
  <w:num w:numId="6">
    <w:abstractNumId w:val="0"/>
  </w:num>
  <w:num w:numId="7">
    <w:abstractNumId w:val="3"/>
  </w:num>
  <w:num w:numId="8">
    <w:abstractNumId w:val="95"/>
  </w:num>
  <w:num w:numId="9">
    <w:abstractNumId w:val="90"/>
  </w:num>
  <w:num w:numId="10">
    <w:abstractNumId w:val="35"/>
  </w:num>
  <w:num w:numId="11">
    <w:abstractNumId w:val="111"/>
  </w:num>
  <w:num w:numId="12">
    <w:abstractNumId w:val="107"/>
  </w:num>
  <w:num w:numId="13">
    <w:abstractNumId w:val="52"/>
  </w:num>
  <w:num w:numId="14">
    <w:abstractNumId w:val="49"/>
  </w:num>
  <w:num w:numId="15">
    <w:abstractNumId w:val="102"/>
  </w:num>
  <w:num w:numId="16">
    <w:abstractNumId w:val="51"/>
  </w:num>
  <w:num w:numId="17">
    <w:abstractNumId w:val="88"/>
  </w:num>
  <w:num w:numId="18">
    <w:abstractNumId w:val="44"/>
  </w:num>
  <w:num w:numId="19">
    <w:abstractNumId w:val="59"/>
  </w:num>
  <w:num w:numId="20">
    <w:abstractNumId w:val="78"/>
  </w:num>
  <w:num w:numId="21">
    <w:abstractNumId w:val="97"/>
  </w:num>
  <w:num w:numId="22">
    <w:abstractNumId w:val="77"/>
  </w:num>
  <w:num w:numId="23">
    <w:abstractNumId w:val="112"/>
  </w:num>
  <w:num w:numId="24">
    <w:abstractNumId w:val="75"/>
  </w:num>
  <w:num w:numId="25">
    <w:abstractNumId w:val="110"/>
  </w:num>
  <w:num w:numId="26">
    <w:abstractNumId w:val="42"/>
  </w:num>
  <w:num w:numId="27">
    <w:abstractNumId w:val="93"/>
  </w:num>
  <w:num w:numId="28">
    <w:abstractNumId w:val="70"/>
  </w:num>
  <w:num w:numId="29">
    <w:abstractNumId w:val="109"/>
  </w:num>
  <w:num w:numId="30">
    <w:abstractNumId w:val="71"/>
  </w:num>
  <w:num w:numId="31">
    <w:abstractNumId w:val="28"/>
  </w:num>
  <w:num w:numId="32">
    <w:abstractNumId w:val="118"/>
  </w:num>
  <w:num w:numId="33">
    <w:abstractNumId w:val="117"/>
  </w:num>
  <w:num w:numId="34">
    <w:abstractNumId w:val="48"/>
  </w:num>
  <w:num w:numId="35">
    <w:abstractNumId w:val="80"/>
  </w:num>
  <w:num w:numId="36">
    <w:abstractNumId w:val="67"/>
  </w:num>
  <w:num w:numId="37">
    <w:abstractNumId w:val="34"/>
  </w:num>
  <w:num w:numId="38">
    <w:abstractNumId w:val="45"/>
  </w:num>
  <w:num w:numId="39">
    <w:abstractNumId w:val="115"/>
  </w:num>
  <w:num w:numId="40">
    <w:abstractNumId w:val="40"/>
  </w:num>
  <w:num w:numId="41">
    <w:abstractNumId w:val="64"/>
  </w:num>
  <w:num w:numId="42">
    <w:abstractNumId w:val="58"/>
  </w:num>
  <w:num w:numId="43">
    <w:abstractNumId w:val="37"/>
  </w:num>
  <w:num w:numId="44">
    <w:abstractNumId w:val="31"/>
  </w:num>
  <w:num w:numId="45">
    <w:abstractNumId w:val="61"/>
  </w:num>
  <w:num w:numId="46">
    <w:abstractNumId w:val="99"/>
  </w:num>
  <w:num w:numId="47">
    <w:abstractNumId w:val="57"/>
  </w:num>
  <w:num w:numId="48">
    <w:abstractNumId w:val="5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6"/>
  </w:num>
  <w:num w:numId="50">
    <w:abstractNumId w:val="73"/>
  </w:num>
  <w:num w:numId="51">
    <w:abstractNumId w:val="50"/>
  </w:num>
  <w:num w:numId="52">
    <w:abstractNumId w:val="81"/>
  </w:num>
  <w:num w:numId="53">
    <w:abstractNumId w:val="116"/>
  </w:num>
  <w:num w:numId="54">
    <w:abstractNumId w:val="4"/>
  </w:num>
  <w:num w:numId="55">
    <w:abstractNumId w:val="105"/>
  </w:num>
  <w:num w:numId="56">
    <w:abstractNumId w:val="27"/>
  </w:num>
  <w:num w:numId="57">
    <w:abstractNumId w:val="20"/>
  </w:num>
  <w:num w:numId="58">
    <w:abstractNumId w:val="19"/>
  </w:num>
  <w:num w:numId="59">
    <w:abstractNumId w:val="18"/>
  </w:num>
  <w:num w:numId="60">
    <w:abstractNumId w:val="17"/>
  </w:num>
  <w:num w:numId="61">
    <w:abstractNumId w:val="16"/>
  </w:num>
  <w:num w:numId="62">
    <w:abstractNumId w:val="39"/>
  </w:num>
  <w:num w:numId="63">
    <w:abstractNumId w:val="43"/>
  </w:num>
  <w:num w:numId="64">
    <w:abstractNumId w:val="53"/>
  </w:num>
  <w:num w:numId="65">
    <w:abstractNumId w:val="74"/>
  </w:num>
  <w:num w:numId="66">
    <w:abstractNumId w:val="79"/>
  </w:num>
  <w:num w:numId="67">
    <w:abstractNumId w:val="38"/>
  </w:num>
  <w:num w:numId="68">
    <w:abstractNumId w:val="68"/>
  </w:num>
  <w:num w:numId="69">
    <w:abstractNumId w:val="62"/>
  </w:num>
  <w:num w:numId="70">
    <w:abstractNumId w:val="9"/>
  </w:num>
  <w:num w:numId="71">
    <w:abstractNumId w:val="8"/>
  </w:num>
  <w:num w:numId="72">
    <w:abstractNumId w:val="7"/>
  </w:num>
  <w:num w:numId="73">
    <w:abstractNumId w:val="5"/>
  </w:num>
  <w:num w:numId="74">
    <w:abstractNumId w:val="11"/>
  </w:num>
  <w:num w:numId="75">
    <w:abstractNumId w:val="6"/>
  </w:num>
  <w:num w:numId="76">
    <w:abstractNumId w:val="33"/>
  </w:num>
  <w:num w:numId="77">
    <w:abstractNumId w:val="12"/>
  </w:num>
  <w:num w:numId="78">
    <w:abstractNumId w:val="10"/>
  </w:num>
  <w:num w:numId="79">
    <w:abstractNumId w:val="15"/>
  </w:num>
  <w:num w:numId="80">
    <w:abstractNumId w:val="14"/>
  </w:num>
  <w:num w:numId="81">
    <w:abstractNumId w:val="13"/>
  </w:num>
  <w:num w:numId="82">
    <w:abstractNumId w:val="92"/>
  </w:num>
  <w:num w:numId="83">
    <w:abstractNumId w:val="100"/>
  </w:num>
  <w:num w:numId="84">
    <w:abstractNumId w:val="63"/>
  </w:num>
  <w:num w:numId="85">
    <w:abstractNumId w:val="119"/>
  </w:num>
  <w:num w:numId="86">
    <w:abstractNumId w:val="103"/>
  </w:num>
  <w:num w:numId="87">
    <w:abstractNumId w:val="82"/>
  </w:num>
  <w:num w:numId="88">
    <w:abstractNumId w:val="87"/>
  </w:num>
  <w:num w:numId="89">
    <w:abstractNumId w:val="114"/>
  </w:num>
  <w:num w:numId="90">
    <w:abstractNumId w:val="66"/>
  </w:num>
  <w:num w:numId="91">
    <w:abstractNumId w:val="54"/>
  </w:num>
  <w:num w:numId="92">
    <w:abstractNumId w:val="98"/>
  </w:num>
  <w:num w:numId="93">
    <w:abstractNumId w:val="46"/>
  </w:num>
  <w:num w:numId="94">
    <w:abstractNumId w:val="26"/>
  </w:num>
  <w:num w:numId="95">
    <w:abstractNumId w:val="30"/>
  </w:num>
  <w:num w:numId="96">
    <w:abstractNumId w:val="106"/>
  </w:num>
  <w:num w:numId="97">
    <w:abstractNumId w:val="69"/>
  </w:num>
  <w:num w:numId="98">
    <w:abstractNumId w:val="36"/>
  </w:num>
  <w:num w:numId="99">
    <w:abstractNumId w:val="91"/>
  </w:num>
  <w:num w:numId="100">
    <w:abstractNumId w:val="41"/>
  </w:num>
  <w:num w:numId="101">
    <w:abstractNumId w:val="60"/>
  </w:num>
  <w:num w:numId="102">
    <w:abstractNumId w:val="84"/>
  </w:num>
  <w:num w:numId="103">
    <w:abstractNumId w:val="47"/>
  </w:num>
  <w:num w:numId="104">
    <w:abstractNumId w:val="32"/>
    <w:lvlOverride w:ilvl="0">
      <w:lvl w:ilvl="0">
        <w:start w:val="6"/>
        <w:numFmt w:val="decimal"/>
        <w:lvlText w:val="%1."/>
        <w:lvlJc w:val="left"/>
        <w:pPr>
          <w:ind w:left="502" w:hanging="284"/>
        </w:pPr>
        <w:rPr>
          <w:rFonts w:hint="default"/>
          <w:b/>
          <w:bCs/>
          <w:i w:val="0"/>
          <w:w w:val="99"/>
        </w:rPr>
      </w:lvl>
    </w:lvlOverride>
  </w:num>
  <w:num w:numId="105">
    <w:abstractNumId w:val="113"/>
  </w:num>
  <w:num w:numId="106">
    <w:abstractNumId w:val="56"/>
  </w:num>
  <w:num w:numId="107">
    <w:abstractNumId w:val="83"/>
  </w:num>
  <w:num w:numId="108">
    <w:abstractNumId w:val="94"/>
  </w:num>
  <w:num w:numId="109">
    <w:abstractNumId w:val="65"/>
  </w:num>
  <w:num w:numId="110">
    <w:abstractNumId w:val="76"/>
  </w:num>
  <w:num w:numId="111">
    <w:abstractNumId w:val="101"/>
  </w:num>
  <w:num w:numId="112">
    <w:abstractNumId w:val="32"/>
  </w:num>
  <w:num w:numId="113">
    <w:abstractNumId w:val="96"/>
  </w:num>
  <w:num w:numId="114">
    <w:abstractNumId w:val="29"/>
  </w:num>
  <w:num w:numId="115">
    <w:abstractNumId w:val="25"/>
  </w:num>
  <w:num w:numId="116">
    <w:abstractNumId w:val="24"/>
  </w:num>
  <w:num w:numId="117">
    <w:abstractNumId w:val="23"/>
  </w:num>
  <w:num w:numId="118">
    <w:abstractNumId w:val="89"/>
  </w:num>
  <w:num w:numId="119">
    <w:abstractNumId w:val="22"/>
  </w:num>
  <w:num w:numId="120">
    <w:abstractNumId w:val="21"/>
  </w:num>
  <w:num w:numId="121">
    <w:abstractNumId w:val="104"/>
  </w:num>
  <w:num w:numId="12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A03"/>
    <w:rsid w:val="00002ABC"/>
    <w:rsid w:val="000043CD"/>
    <w:rsid w:val="000044CC"/>
    <w:rsid w:val="00004EBB"/>
    <w:rsid w:val="00005283"/>
    <w:rsid w:val="00005371"/>
    <w:rsid w:val="00005933"/>
    <w:rsid w:val="00006F6A"/>
    <w:rsid w:val="00007494"/>
    <w:rsid w:val="00007DF9"/>
    <w:rsid w:val="00012E11"/>
    <w:rsid w:val="000131E9"/>
    <w:rsid w:val="000134E5"/>
    <w:rsid w:val="000141D5"/>
    <w:rsid w:val="00014853"/>
    <w:rsid w:val="00014F37"/>
    <w:rsid w:val="0001566D"/>
    <w:rsid w:val="00015A22"/>
    <w:rsid w:val="0001636E"/>
    <w:rsid w:val="0001712E"/>
    <w:rsid w:val="00017363"/>
    <w:rsid w:val="00017C3B"/>
    <w:rsid w:val="00020962"/>
    <w:rsid w:val="000214D5"/>
    <w:rsid w:val="00023EEC"/>
    <w:rsid w:val="00023FF4"/>
    <w:rsid w:val="000244E8"/>
    <w:rsid w:val="000247BA"/>
    <w:rsid w:val="000248F1"/>
    <w:rsid w:val="00024A7C"/>
    <w:rsid w:val="000252C7"/>
    <w:rsid w:val="0002546F"/>
    <w:rsid w:val="000257F9"/>
    <w:rsid w:val="00025C86"/>
    <w:rsid w:val="00025E90"/>
    <w:rsid w:val="000278FD"/>
    <w:rsid w:val="00027E4C"/>
    <w:rsid w:val="0003037E"/>
    <w:rsid w:val="000308F4"/>
    <w:rsid w:val="000309A8"/>
    <w:rsid w:val="00030EB2"/>
    <w:rsid w:val="000311EF"/>
    <w:rsid w:val="000320A1"/>
    <w:rsid w:val="00033AAC"/>
    <w:rsid w:val="00034255"/>
    <w:rsid w:val="00035A2D"/>
    <w:rsid w:val="000361F7"/>
    <w:rsid w:val="00036DDB"/>
    <w:rsid w:val="00036E7E"/>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0F7F"/>
    <w:rsid w:val="00051779"/>
    <w:rsid w:val="00052083"/>
    <w:rsid w:val="000522AE"/>
    <w:rsid w:val="00052838"/>
    <w:rsid w:val="0005335B"/>
    <w:rsid w:val="000535C5"/>
    <w:rsid w:val="0005410B"/>
    <w:rsid w:val="0005530C"/>
    <w:rsid w:val="00055BC6"/>
    <w:rsid w:val="00055D72"/>
    <w:rsid w:val="000563CA"/>
    <w:rsid w:val="00056518"/>
    <w:rsid w:val="00056EFA"/>
    <w:rsid w:val="000577D7"/>
    <w:rsid w:val="00057A9B"/>
    <w:rsid w:val="00060C9A"/>
    <w:rsid w:val="00063887"/>
    <w:rsid w:val="00063A93"/>
    <w:rsid w:val="00063DC4"/>
    <w:rsid w:val="00063DC6"/>
    <w:rsid w:val="00063E7D"/>
    <w:rsid w:val="00063FD3"/>
    <w:rsid w:val="00065167"/>
    <w:rsid w:val="00065864"/>
    <w:rsid w:val="00065D9C"/>
    <w:rsid w:val="00065E3F"/>
    <w:rsid w:val="0006628B"/>
    <w:rsid w:val="000664FA"/>
    <w:rsid w:val="000676DF"/>
    <w:rsid w:val="00070BCA"/>
    <w:rsid w:val="00070CAB"/>
    <w:rsid w:val="00071BC4"/>
    <w:rsid w:val="00071DB4"/>
    <w:rsid w:val="000752F0"/>
    <w:rsid w:val="00077456"/>
    <w:rsid w:val="000809F3"/>
    <w:rsid w:val="00080C00"/>
    <w:rsid w:val="00081076"/>
    <w:rsid w:val="0008155A"/>
    <w:rsid w:val="00081DAF"/>
    <w:rsid w:val="00082007"/>
    <w:rsid w:val="0008223C"/>
    <w:rsid w:val="000828F9"/>
    <w:rsid w:val="00083242"/>
    <w:rsid w:val="00084E4D"/>
    <w:rsid w:val="00084EA9"/>
    <w:rsid w:val="00086B15"/>
    <w:rsid w:val="00087453"/>
    <w:rsid w:val="00087EC3"/>
    <w:rsid w:val="00090839"/>
    <w:rsid w:val="00090862"/>
    <w:rsid w:val="00091E65"/>
    <w:rsid w:val="00092068"/>
    <w:rsid w:val="00093F68"/>
    <w:rsid w:val="0009418A"/>
    <w:rsid w:val="000943F5"/>
    <w:rsid w:val="00094587"/>
    <w:rsid w:val="0009501E"/>
    <w:rsid w:val="000961AA"/>
    <w:rsid w:val="00096397"/>
    <w:rsid w:val="00096931"/>
    <w:rsid w:val="0009699D"/>
    <w:rsid w:val="00096CA1"/>
    <w:rsid w:val="00096CBE"/>
    <w:rsid w:val="00097048"/>
    <w:rsid w:val="000A010B"/>
    <w:rsid w:val="000A163B"/>
    <w:rsid w:val="000A1647"/>
    <w:rsid w:val="000A20DA"/>
    <w:rsid w:val="000A22E8"/>
    <w:rsid w:val="000A2DF6"/>
    <w:rsid w:val="000A50D4"/>
    <w:rsid w:val="000A6EAF"/>
    <w:rsid w:val="000A7026"/>
    <w:rsid w:val="000A7780"/>
    <w:rsid w:val="000A793D"/>
    <w:rsid w:val="000B113B"/>
    <w:rsid w:val="000B18BB"/>
    <w:rsid w:val="000B1AFE"/>
    <w:rsid w:val="000B2EAB"/>
    <w:rsid w:val="000B32B1"/>
    <w:rsid w:val="000B3896"/>
    <w:rsid w:val="000B39A2"/>
    <w:rsid w:val="000B4727"/>
    <w:rsid w:val="000B53AD"/>
    <w:rsid w:val="000B544D"/>
    <w:rsid w:val="000C0690"/>
    <w:rsid w:val="000C129A"/>
    <w:rsid w:val="000C175E"/>
    <w:rsid w:val="000C17E8"/>
    <w:rsid w:val="000C1E18"/>
    <w:rsid w:val="000C2763"/>
    <w:rsid w:val="000C309D"/>
    <w:rsid w:val="000C6DCD"/>
    <w:rsid w:val="000D196E"/>
    <w:rsid w:val="000D1CB3"/>
    <w:rsid w:val="000D251E"/>
    <w:rsid w:val="000D28E3"/>
    <w:rsid w:val="000D38BE"/>
    <w:rsid w:val="000D3A4D"/>
    <w:rsid w:val="000D4507"/>
    <w:rsid w:val="000D5104"/>
    <w:rsid w:val="000D538C"/>
    <w:rsid w:val="000D6A85"/>
    <w:rsid w:val="000D6C7F"/>
    <w:rsid w:val="000D7DEF"/>
    <w:rsid w:val="000E0755"/>
    <w:rsid w:val="000E0FE5"/>
    <w:rsid w:val="000E2251"/>
    <w:rsid w:val="000E24F6"/>
    <w:rsid w:val="000E2863"/>
    <w:rsid w:val="000E3253"/>
    <w:rsid w:val="000E3A3E"/>
    <w:rsid w:val="000E4069"/>
    <w:rsid w:val="000E49C6"/>
    <w:rsid w:val="000E556E"/>
    <w:rsid w:val="000E63E7"/>
    <w:rsid w:val="000E7C59"/>
    <w:rsid w:val="000F089E"/>
    <w:rsid w:val="000F0F7D"/>
    <w:rsid w:val="000F138B"/>
    <w:rsid w:val="000F1848"/>
    <w:rsid w:val="000F2860"/>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61A"/>
    <w:rsid w:val="00110749"/>
    <w:rsid w:val="0011088E"/>
    <w:rsid w:val="001110A6"/>
    <w:rsid w:val="001117BE"/>
    <w:rsid w:val="001123F5"/>
    <w:rsid w:val="001138D8"/>
    <w:rsid w:val="00114E7F"/>
    <w:rsid w:val="00115979"/>
    <w:rsid w:val="00115B57"/>
    <w:rsid w:val="0011624D"/>
    <w:rsid w:val="0011677E"/>
    <w:rsid w:val="0011680E"/>
    <w:rsid w:val="00117807"/>
    <w:rsid w:val="001203F7"/>
    <w:rsid w:val="00121A6C"/>
    <w:rsid w:val="00122C66"/>
    <w:rsid w:val="00122E19"/>
    <w:rsid w:val="00124F6D"/>
    <w:rsid w:val="001265B2"/>
    <w:rsid w:val="0012663A"/>
    <w:rsid w:val="0012702C"/>
    <w:rsid w:val="001311BB"/>
    <w:rsid w:val="00131ED9"/>
    <w:rsid w:val="001320F1"/>
    <w:rsid w:val="001323A9"/>
    <w:rsid w:val="00132CBE"/>
    <w:rsid w:val="001330A5"/>
    <w:rsid w:val="00133C2A"/>
    <w:rsid w:val="00133F73"/>
    <w:rsid w:val="001347E9"/>
    <w:rsid w:val="00135121"/>
    <w:rsid w:val="001354DA"/>
    <w:rsid w:val="00135560"/>
    <w:rsid w:val="00136185"/>
    <w:rsid w:val="00136AF3"/>
    <w:rsid w:val="00137C4E"/>
    <w:rsid w:val="00140D63"/>
    <w:rsid w:val="00140FB0"/>
    <w:rsid w:val="00141523"/>
    <w:rsid w:val="00142F2F"/>
    <w:rsid w:val="00144802"/>
    <w:rsid w:val="0014515C"/>
    <w:rsid w:val="00145598"/>
    <w:rsid w:val="00145C28"/>
    <w:rsid w:val="0014610B"/>
    <w:rsid w:val="001468EA"/>
    <w:rsid w:val="00147ED0"/>
    <w:rsid w:val="00147FD0"/>
    <w:rsid w:val="00151983"/>
    <w:rsid w:val="00151E88"/>
    <w:rsid w:val="00151FB9"/>
    <w:rsid w:val="001526D2"/>
    <w:rsid w:val="00157C09"/>
    <w:rsid w:val="00157C26"/>
    <w:rsid w:val="00157FCF"/>
    <w:rsid w:val="0016004A"/>
    <w:rsid w:val="0016013C"/>
    <w:rsid w:val="00160838"/>
    <w:rsid w:val="001608CF"/>
    <w:rsid w:val="00160AD2"/>
    <w:rsid w:val="00160E4C"/>
    <w:rsid w:val="00161107"/>
    <w:rsid w:val="00161877"/>
    <w:rsid w:val="00161D9C"/>
    <w:rsid w:val="00163B9E"/>
    <w:rsid w:val="00164357"/>
    <w:rsid w:val="001643FA"/>
    <w:rsid w:val="0016511D"/>
    <w:rsid w:val="00165B63"/>
    <w:rsid w:val="00166A39"/>
    <w:rsid w:val="001676D6"/>
    <w:rsid w:val="00167DD7"/>
    <w:rsid w:val="00167E71"/>
    <w:rsid w:val="00172267"/>
    <w:rsid w:val="00175047"/>
    <w:rsid w:val="00175FD4"/>
    <w:rsid w:val="0018098F"/>
    <w:rsid w:val="00181302"/>
    <w:rsid w:val="00182FBA"/>
    <w:rsid w:val="00183445"/>
    <w:rsid w:val="00183A69"/>
    <w:rsid w:val="00184AB8"/>
    <w:rsid w:val="001851C6"/>
    <w:rsid w:val="001864A9"/>
    <w:rsid w:val="00186A7A"/>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1A02"/>
    <w:rsid w:val="001A1C50"/>
    <w:rsid w:val="001A2F65"/>
    <w:rsid w:val="001A4166"/>
    <w:rsid w:val="001A4FCA"/>
    <w:rsid w:val="001A514E"/>
    <w:rsid w:val="001A56AD"/>
    <w:rsid w:val="001A63C6"/>
    <w:rsid w:val="001B1062"/>
    <w:rsid w:val="001B15A8"/>
    <w:rsid w:val="001B1B73"/>
    <w:rsid w:val="001B2C6A"/>
    <w:rsid w:val="001B37AC"/>
    <w:rsid w:val="001B43B9"/>
    <w:rsid w:val="001B491B"/>
    <w:rsid w:val="001B6172"/>
    <w:rsid w:val="001B689A"/>
    <w:rsid w:val="001B7345"/>
    <w:rsid w:val="001C07CB"/>
    <w:rsid w:val="001C19FF"/>
    <w:rsid w:val="001C1A6B"/>
    <w:rsid w:val="001C1CA2"/>
    <w:rsid w:val="001C1F0B"/>
    <w:rsid w:val="001C2083"/>
    <w:rsid w:val="001C2BE9"/>
    <w:rsid w:val="001C3172"/>
    <w:rsid w:val="001C509E"/>
    <w:rsid w:val="001C5F14"/>
    <w:rsid w:val="001C6028"/>
    <w:rsid w:val="001C6181"/>
    <w:rsid w:val="001C6214"/>
    <w:rsid w:val="001C6E7B"/>
    <w:rsid w:val="001D082D"/>
    <w:rsid w:val="001D21F5"/>
    <w:rsid w:val="001D2914"/>
    <w:rsid w:val="001D2C39"/>
    <w:rsid w:val="001D4D8D"/>
    <w:rsid w:val="001D4ECC"/>
    <w:rsid w:val="001D50FF"/>
    <w:rsid w:val="001D6BDB"/>
    <w:rsid w:val="001E0B9C"/>
    <w:rsid w:val="001E124F"/>
    <w:rsid w:val="001E17D8"/>
    <w:rsid w:val="001E1896"/>
    <w:rsid w:val="001E2660"/>
    <w:rsid w:val="001E2964"/>
    <w:rsid w:val="001E2F9C"/>
    <w:rsid w:val="001E32E7"/>
    <w:rsid w:val="001E40F5"/>
    <w:rsid w:val="001E4D9B"/>
    <w:rsid w:val="001E50F7"/>
    <w:rsid w:val="001E512E"/>
    <w:rsid w:val="001E53B0"/>
    <w:rsid w:val="001E5F4A"/>
    <w:rsid w:val="001E6C21"/>
    <w:rsid w:val="001E72F5"/>
    <w:rsid w:val="001E7816"/>
    <w:rsid w:val="001F00C4"/>
    <w:rsid w:val="001F02D0"/>
    <w:rsid w:val="001F067A"/>
    <w:rsid w:val="001F2740"/>
    <w:rsid w:val="001F2EE4"/>
    <w:rsid w:val="001F3247"/>
    <w:rsid w:val="001F3E70"/>
    <w:rsid w:val="001F5329"/>
    <w:rsid w:val="001F55BE"/>
    <w:rsid w:val="001F614A"/>
    <w:rsid w:val="001F7167"/>
    <w:rsid w:val="001F7A5E"/>
    <w:rsid w:val="00200208"/>
    <w:rsid w:val="002009D7"/>
    <w:rsid w:val="00201A50"/>
    <w:rsid w:val="00202409"/>
    <w:rsid w:val="00202C87"/>
    <w:rsid w:val="0020324F"/>
    <w:rsid w:val="002034EC"/>
    <w:rsid w:val="00203CD4"/>
    <w:rsid w:val="00205923"/>
    <w:rsid w:val="00206AA7"/>
    <w:rsid w:val="00207B21"/>
    <w:rsid w:val="00207DC5"/>
    <w:rsid w:val="00210040"/>
    <w:rsid w:val="002103C5"/>
    <w:rsid w:val="00210972"/>
    <w:rsid w:val="00210BC4"/>
    <w:rsid w:val="00210CFF"/>
    <w:rsid w:val="00210FA5"/>
    <w:rsid w:val="00210FD7"/>
    <w:rsid w:val="00211F37"/>
    <w:rsid w:val="00211FFC"/>
    <w:rsid w:val="002121F7"/>
    <w:rsid w:val="0021234D"/>
    <w:rsid w:val="00212644"/>
    <w:rsid w:val="00212CE8"/>
    <w:rsid w:val="00213F39"/>
    <w:rsid w:val="00214038"/>
    <w:rsid w:val="002141D9"/>
    <w:rsid w:val="00214314"/>
    <w:rsid w:val="00214571"/>
    <w:rsid w:val="00214B9B"/>
    <w:rsid w:val="00215764"/>
    <w:rsid w:val="00215CAF"/>
    <w:rsid w:val="0021621A"/>
    <w:rsid w:val="0021665D"/>
    <w:rsid w:val="0021680F"/>
    <w:rsid w:val="002177A5"/>
    <w:rsid w:val="00217AFF"/>
    <w:rsid w:val="00217BCB"/>
    <w:rsid w:val="002201AB"/>
    <w:rsid w:val="0022042D"/>
    <w:rsid w:val="00220D5D"/>
    <w:rsid w:val="00222407"/>
    <w:rsid w:val="0022307B"/>
    <w:rsid w:val="002230E4"/>
    <w:rsid w:val="00223F2A"/>
    <w:rsid w:val="002242D5"/>
    <w:rsid w:val="0022435C"/>
    <w:rsid w:val="002268BC"/>
    <w:rsid w:val="00227695"/>
    <w:rsid w:val="002308C6"/>
    <w:rsid w:val="00231A96"/>
    <w:rsid w:val="002324EF"/>
    <w:rsid w:val="00233029"/>
    <w:rsid w:val="002357A0"/>
    <w:rsid w:val="00236B33"/>
    <w:rsid w:val="002379B4"/>
    <w:rsid w:val="00240569"/>
    <w:rsid w:val="002411F3"/>
    <w:rsid w:val="002419B2"/>
    <w:rsid w:val="00243D45"/>
    <w:rsid w:val="002440AA"/>
    <w:rsid w:val="00244339"/>
    <w:rsid w:val="00244C36"/>
    <w:rsid w:val="002452A9"/>
    <w:rsid w:val="00245445"/>
    <w:rsid w:val="002463E0"/>
    <w:rsid w:val="00246E53"/>
    <w:rsid w:val="00247945"/>
    <w:rsid w:val="002503AA"/>
    <w:rsid w:val="0025078B"/>
    <w:rsid w:val="00251F90"/>
    <w:rsid w:val="00253D1E"/>
    <w:rsid w:val="00253E4C"/>
    <w:rsid w:val="00253F34"/>
    <w:rsid w:val="00254358"/>
    <w:rsid w:val="00254639"/>
    <w:rsid w:val="00254E5E"/>
    <w:rsid w:val="0025583A"/>
    <w:rsid w:val="002564F5"/>
    <w:rsid w:val="00256A4F"/>
    <w:rsid w:val="00256CFD"/>
    <w:rsid w:val="002571C2"/>
    <w:rsid w:val="00257220"/>
    <w:rsid w:val="0025736F"/>
    <w:rsid w:val="002573E2"/>
    <w:rsid w:val="0026105D"/>
    <w:rsid w:val="0026181B"/>
    <w:rsid w:val="00261FA1"/>
    <w:rsid w:val="00262C63"/>
    <w:rsid w:val="00262F14"/>
    <w:rsid w:val="00263305"/>
    <w:rsid w:val="002642F7"/>
    <w:rsid w:val="00265402"/>
    <w:rsid w:val="00270934"/>
    <w:rsid w:val="002719DC"/>
    <w:rsid w:val="002725CD"/>
    <w:rsid w:val="00273678"/>
    <w:rsid w:val="0027419D"/>
    <w:rsid w:val="002741D9"/>
    <w:rsid w:val="002757AB"/>
    <w:rsid w:val="00276850"/>
    <w:rsid w:val="00277547"/>
    <w:rsid w:val="002776C5"/>
    <w:rsid w:val="0028016E"/>
    <w:rsid w:val="00280352"/>
    <w:rsid w:val="002835FF"/>
    <w:rsid w:val="002836A9"/>
    <w:rsid w:val="00283EFC"/>
    <w:rsid w:val="002842C3"/>
    <w:rsid w:val="002845A2"/>
    <w:rsid w:val="00284E94"/>
    <w:rsid w:val="00285375"/>
    <w:rsid w:val="0028579E"/>
    <w:rsid w:val="00285A80"/>
    <w:rsid w:val="00285B85"/>
    <w:rsid w:val="00286327"/>
    <w:rsid w:val="00291EFB"/>
    <w:rsid w:val="0029231F"/>
    <w:rsid w:val="00294F8A"/>
    <w:rsid w:val="00295988"/>
    <w:rsid w:val="00295F17"/>
    <w:rsid w:val="00295F5B"/>
    <w:rsid w:val="00296A8D"/>
    <w:rsid w:val="00296B72"/>
    <w:rsid w:val="002A06D6"/>
    <w:rsid w:val="002A1462"/>
    <w:rsid w:val="002A1A7D"/>
    <w:rsid w:val="002A1CA5"/>
    <w:rsid w:val="002A355A"/>
    <w:rsid w:val="002A35EB"/>
    <w:rsid w:val="002A4757"/>
    <w:rsid w:val="002A498E"/>
    <w:rsid w:val="002A5A4C"/>
    <w:rsid w:val="002A6344"/>
    <w:rsid w:val="002A68DA"/>
    <w:rsid w:val="002B0B0C"/>
    <w:rsid w:val="002B2011"/>
    <w:rsid w:val="002B24CD"/>
    <w:rsid w:val="002B36A5"/>
    <w:rsid w:val="002B3D9F"/>
    <w:rsid w:val="002B5991"/>
    <w:rsid w:val="002B6131"/>
    <w:rsid w:val="002B672D"/>
    <w:rsid w:val="002B797D"/>
    <w:rsid w:val="002B7F12"/>
    <w:rsid w:val="002C118C"/>
    <w:rsid w:val="002C1C3C"/>
    <w:rsid w:val="002C336E"/>
    <w:rsid w:val="002C33D0"/>
    <w:rsid w:val="002C3538"/>
    <w:rsid w:val="002C38C8"/>
    <w:rsid w:val="002C3E6B"/>
    <w:rsid w:val="002C4098"/>
    <w:rsid w:val="002C4765"/>
    <w:rsid w:val="002C4F86"/>
    <w:rsid w:val="002C5523"/>
    <w:rsid w:val="002C5EE3"/>
    <w:rsid w:val="002C684B"/>
    <w:rsid w:val="002D3C93"/>
    <w:rsid w:val="002D3D6C"/>
    <w:rsid w:val="002D3EC7"/>
    <w:rsid w:val="002D40FC"/>
    <w:rsid w:val="002D6860"/>
    <w:rsid w:val="002D7304"/>
    <w:rsid w:val="002E0376"/>
    <w:rsid w:val="002E0474"/>
    <w:rsid w:val="002E0CD7"/>
    <w:rsid w:val="002E0CFC"/>
    <w:rsid w:val="002E0DD9"/>
    <w:rsid w:val="002E0FCC"/>
    <w:rsid w:val="002E0FE3"/>
    <w:rsid w:val="002E1CCF"/>
    <w:rsid w:val="002E2044"/>
    <w:rsid w:val="002E3285"/>
    <w:rsid w:val="002E4DD0"/>
    <w:rsid w:val="002E577D"/>
    <w:rsid w:val="002E58B5"/>
    <w:rsid w:val="002E5A8C"/>
    <w:rsid w:val="002E6A35"/>
    <w:rsid w:val="002F07B9"/>
    <w:rsid w:val="002F12B7"/>
    <w:rsid w:val="002F1636"/>
    <w:rsid w:val="002F254C"/>
    <w:rsid w:val="002F2DAD"/>
    <w:rsid w:val="002F34EA"/>
    <w:rsid w:val="002F3E17"/>
    <w:rsid w:val="002F64E6"/>
    <w:rsid w:val="002F716F"/>
    <w:rsid w:val="002F7A4E"/>
    <w:rsid w:val="003010A7"/>
    <w:rsid w:val="0030209E"/>
    <w:rsid w:val="00303D75"/>
    <w:rsid w:val="0030489E"/>
    <w:rsid w:val="00304A76"/>
    <w:rsid w:val="00305A93"/>
    <w:rsid w:val="00306309"/>
    <w:rsid w:val="00306DA0"/>
    <w:rsid w:val="00307527"/>
    <w:rsid w:val="00307D32"/>
    <w:rsid w:val="0031098B"/>
    <w:rsid w:val="00311BF4"/>
    <w:rsid w:val="00311E9A"/>
    <w:rsid w:val="003127E3"/>
    <w:rsid w:val="00312B7B"/>
    <w:rsid w:val="00313F5F"/>
    <w:rsid w:val="003147BE"/>
    <w:rsid w:val="003162EF"/>
    <w:rsid w:val="00316F90"/>
    <w:rsid w:val="00317350"/>
    <w:rsid w:val="0031789D"/>
    <w:rsid w:val="003203F3"/>
    <w:rsid w:val="00320B38"/>
    <w:rsid w:val="003219B7"/>
    <w:rsid w:val="0032231A"/>
    <w:rsid w:val="003225A3"/>
    <w:rsid w:val="0032428C"/>
    <w:rsid w:val="003245B5"/>
    <w:rsid w:val="0032477C"/>
    <w:rsid w:val="00324815"/>
    <w:rsid w:val="0032499C"/>
    <w:rsid w:val="0032775B"/>
    <w:rsid w:val="00327B82"/>
    <w:rsid w:val="00330167"/>
    <w:rsid w:val="00330247"/>
    <w:rsid w:val="00330A0C"/>
    <w:rsid w:val="00331823"/>
    <w:rsid w:val="00331F83"/>
    <w:rsid w:val="003323E5"/>
    <w:rsid w:val="003333B5"/>
    <w:rsid w:val="003337B0"/>
    <w:rsid w:val="003349C5"/>
    <w:rsid w:val="00334E53"/>
    <w:rsid w:val="00335473"/>
    <w:rsid w:val="00335A90"/>
    <w:rsid w:val="0033756A"/>
    <w:rsid w:val="003412A0"/>
    <w:rsid w:val="00342901"/>
    <w:rsid w:val="00342D5D"/>
    <w:rsid w:val="0034437C"/>
    <w:rsid w:val="00344549"/>
    <w:rsid w:val="00344907"/>
    <w:rsid w:val="00344E01"/>
    <w:rsid w:val="00344F01"/>
    <w:rsid w:val="00345E3B"/>
    <w:rsid w:val="0034615C"/>
    <w:rsid w:val="00347CC5"/>
    <w:rsid w:val="0035066D"/>
    <w:rsid w:val="0035139F"/>
    <w:rsid w:val="003515E7"/>
    <w:rsid w:val="003521FE"/>
    <w:rsid w:val="0035327F"/>
    <w:rsid w:val="0035441E"/>
    <w:rsid w:val="0035525B"/>
    <w:rsid w:val="003552A6"/>
    <w:rsid w:val="00355982"/>
    <w:rsid w:val="00356DCA"/>
    <w:rsid w:val="00357AAE"/>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35B1"/>
    <w:rsid w:val="00373F49"/>
    <w:rsid w:val="00375170"/>
    <w:rsid w:val="00375A2D"/>
    <w:rsid w:val="003769A9"/>
    <w:rsid w:val="00376DC8"/>
    <w:rsid w:val="00381249"/>
    <w:rsid w:val="003818F9"/>
    <w:rsid w:val="00382B3F"/>
    <w:rsid w:val="00383E4E"/>
    <w:rsid w:val="0038415C"/>
    <w:rsid w:val="00384804"/>
    <w:rsid w:val="0038535A"/>
    <w:rsid w:val="00387742"/>
    <w:rsid w:val="003908E5"/>
    <w:rsid w:val="0039109D"/>
    <w:rsid w:val="00391AAA"/>
    <w:rsid w:val="00391E45"/>
    <w:rsid w:val="00391F13"/>
    <w:rsid w:val="00393FA8"/>
    <w:rsid w:val="00394AD3"/>
    <w:rsid w:val="00394B49"/>
    <w:rsid w:val="00394BB8"/>
    <w:rsid w:val="00394D60"/>
    <w:rsid w:val="00396E8E"/>
    <w:rsid w:val="003A0368"/>
    <w:rsid w:val="003A1D99"/>
    <w:rsid w:val="003A22A2"/>
    <w:rsid w:val="003A30C5"/>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2ABC"/>
    <w:rsid w:val="003B35FF"/>
    <w:rsid w:val="003B3E1F"/>
    <w:rsid w:val="003B3E48"/>
    <w:rsid w:val="003B49C8"/>
    <w:rsid w:val="003B5A53"/>
    <w:rsid w:val="003B6C88"/>
    <w:rsid w:val="003B6F6D"/>
    <w:rsid w:val="003B7586"/>
    <w:rsid w:val="003B7BF9"/>
    <w:rsid w:val="003C0844"/>
    <w:rsid w:val="003C1323"/>
    <w:rsid w:val="003C141E"/>
    <w:rsid w:val="003C1E53"/>
    <w:rsid w:val="003C2177"/>
    <w:rsid w:val="003C3623"/>
    <w:rsid w:val="003C3FE6"/>
    <w:rsid w:val="003C4C65"/>
    <w:rsid w:val="003C4EF2"/>
    <w:rsid w:val="003C6493"/>
    <w:rsid w:val="003C64D6"/>
    <w:rsid w:val="003C7FA9"/>
    <w:rsid w:val="003D1480"/>
    <w:rsid w:val="003D1ACA"/>
    <w:rsid w:val="003D20C1"/>
    <w:rsid w:val="003D2165"/>
    <w:rsid w:val="003D3686"/>
    <w:rsid w:val="003D3D1A"/>
    <w:rsid w:val="003D3DF2"/>
    <w:rsid w:val="003D4D84"/>
    <w:rsid w:val="003D506C"/>
    <w:rsid w:val="003D5391"/>
    <w:rsid w:val="003D541C"/>
    <w:rsid w:val="003D6180"/>
    <w:rsid w:val="003D6842"/>
    <w:rsid w:val="003D6E11"/>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549"/>
    <w:rsid w:val="003F0399"/>
    <w:rsid w:val="003F09D5"/>
    <w:rsid w:val="003F14DE"/>
    <w:rsid w:val="003F29F9"/>
    <w:rsid w:val="003F2A48"/>
    <w:rsid w:val="003F39BE"/>
    <w:rsid w:val="003F3A7C"/>
    <w:rsid w:val="003F57F8"/>
    <w:rsid w:val="003F658A"/>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0CE9"/>
    <w:rsid w:val="004112D1"/>
    <w:rsid w:val="0041137C"/>
    <w:rsid w:val="0041174E"/>
    <w:rsid w:val="00411A98"/>
    <w:rsid w:val="004129D7"/>
    <w:rsid w:val="00412AE1"/>
    <w:rsid w:val="00414650"/>
    <w:rsid w:val="00415315"/>
    <w:rsid w:val="004155E3"/>
    <w:rsid w:val="00415B04"/>
    <w:rsid w:val="00420429"/>
    <w:rsid w:val="00420849"/>
    <w:rsid w:val="0042142F"/>
    <w:rsid w:val="004217DF"/>
    <w:rsid w:val="00421E73"/>
    <w:rsid w:val="00422379"/>
    <w:rsid w:val="004228D7"/>
    <w:rsid w:val="00422A4F"/>
    <w:rsid w:val="00422C9D"/>
    <w:rsid w:val="00423233"/>
    <w:rsid w:val="004233CE"/>
    <w:rsid w:val="00423CAC"/>
    <w:rsid w:val="00423DBF"/>
    <w:rsid w:val="0042409D"/>
    <w:rsid w:val="004240AE"/>
    <w:rsid w:val="00424D76"/>
    <w:rsid w:val="00424DCC"/>
    <w:rsid w:val="00425058"/>
    <w:rsid w:val="00425C88"/>
    <w:rsid w:val="00426673"/>
    <w:rsid w:val="00427C5B"/>
    <w:rsid w:val="0043046B"/>
    <w:rsid w:val="00430AFD"/>
    <w:rsid w:val="00430B6F"/>
    <w:rsid w:val="00432586"/>
    <w:rsid w:val="00433C25"/>
    <w:rsid w:val="00435573"/>
    <w:rsid w:val="004372CD"/>
    <w:rsid w:val="00437FAE"/>
    <w:rsid w:val="00441D7A"/>
    <w:rsid w:val="00442077"/>
    <w:rsid w:val="004422DF"/>
    <w:rsid w:val="00442E50"/>
    <w:rsid w:val="00442E95"/>
    <w:rsid w:val="00443653"/>
    <w:rsid w:val="00443D62"/>
    <w:rsid w:val="004444D6"/>
    <w:rsid w:val="00444DC0"/>
    <w:rsid w:val="00444E3D"/>
    <w:rsid w:val="004465CA"/>
    <w:rsid w:val="00450839"/>
    <w:rsid w:val="00450CA1"/>
    <w:rsid w:val="00451674"/>
    <w:rsid w:val="00451AA6"/>
    <w:rsid w:val="00451BD5"/>
    <w:rsid w:val="00452600"/>
    <w:rsid w:val="00452C34"/>
    <w:rsid w:val="00452F7B"/>
    <w:rsid w:val="00453061"/>
    <w:rsid w:val="004531F8"/>
    <w:rsid w:val="004537A4"/>
    <w:rsid w:val="00455881"/>
    <w:rsid w:val="00455AC7"/>
    <w:rsid w:val="00456ACD"/>
    <w:rsid w:val="0046065C"/>
    <w:rsid w:val="004612C9"/>
    <w:rsid w:val="0046165E"/>
    <w:rsid w:val="00461B4B"/>
    <w:rsid w:val="004626AA"/>
    <w:rsid w:val="00462783"/>
    <w:rsid w:val="00462809"/>
    <w:rsid w:val="00464979"/>
    <w:rsid w:val="00464EF1"/>
    <w:rsid w:val="00465308"/>
    <w:rsid w:val="004654A0"/>
    <w:rsid w:val="004655C7"/>
    <w:rsid w:val="0046587A"/>
    <w:rsid w:val="004659A5"/>
    <w:rsid w:val="004664C2"/>
    <w:rsid w:val="00466575"/>
    <w:rsid w:val="00466B48"/>
    <w:rsid w:val="00467554"/>
    <w:rsid w:val="0046772B"/>
    <w:rsid w:val="00467CA0"/>
    <w:rsid w:val="00470617"/>
    <w:rsid w:val="00470A27"/>
    <w:rsid w:val="00472017"/>
    <w:rsid w:val="00473F6B"/>
    <w:rsid w:val="0047471D"/>
    <w:rsid w:val="00474988"/>
    <w:rsid w:val="00474A60"/>
    <w:rsid w:val="00474D7D"/>
    <w:rsid w:val="00475AA5"/>
    <w:rsid w:val="00475C00"/>
    <w:rsid w:val="00476AA3"/>
    <w:rsid w:val="0047728B"/>
    <w:rsid w:val="004777A6"/>
    <w:rsid w:val="00477ACC"/>
    <w:rsid w:val="004809C4"/>
    <w:rsid w:val="004819EA"/>
    <w:rsid w:val="0048368F"/>
    <w:rsid w:val="00483AB7"/>
    <w:rsid w:val="00484B89"/>
    <w:rsid w:val="004855C2"/>
    <w:rsid w:val="00485AB3"/>
    <w:rsid w:val="00486E8A"/>
    <w:rsid w:val="00487008"/>
    <w:rsid w:val="0049069C"/>
    <w:rsid w:val="0049185D"/>
    <w:rsid w:val="004930B4"/>
    <w:rsid w:val="00493731"/>
    <w:rsid w:val="00493DEB"/>
    <w:rsid w:val="00494FB4"/>
    <w:rsid w:val="00495BBA"/>
    <w:rsid w:val="00495BBF"/>
    <w:rsid w:val="00495FEF"/>
    <w:rsid w:val="004A0971"/>
    <w:rsid w:val="004A0DFD"/>
    <w:rsid w:val="004A0F26"/>
    <w:rsid w:val="004A20CF"/>
    <w:rsid w:val="004A20F0"/>
    <w:rsid w:val="004A2201"/>
    <w:rsid w:val="004A3D3C"/>
    <w:rsid w:val="004A4192"/>
    <w:rsid w:val="004A4AB1"/>
    <w:rsid w:val="004A64F1"/>
    <w:rsid w:val="004A6BFD"/>
    <w:rsid w:val="004A7760"/>
    <w:rsid w:val="004A7840"/>
    <w:rsid w:val="004B02DF"/>
    <w:rsid w:val="004B0A92"/>
    <w:rsid w:val="004B14BB"/>
    <w:rsid w:val="004B14E4"/>
    <w:rsid w:val="004B1E6D"/>
    <w:rsid w:val="004B4327"/>
    <w:rsid w:val="004B50B6"/>
    <w:rsid w:val="004B571E"/>
    <w:rsid w:val="004B62ED"/>
    <w:rsid w:val="004B68D4"/>
    <w:rsid w:val="004C037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66E"/>
    <w:rsid w:val="004C7829"/>
    <w:rsid w:val="004C7A93"/>
    <w:rsid w:val="004D1566"/>
    <w:rsid w:val="004D211D"/>
    <w:rsid w:val="004D3ADD"/>
    <w:rsid w:val="004D4AA1"/>
    <w:rsid w:val="004D4D5B"/>
    <w:rsid w:val="004D569F"/>
    <w:rsid w:val="004D653D"/>
    <w:rsid w:val="004D74AB"/>
    <w:rsid w:val="004D7907"/>
    <w:rsid w:val="004D7DC0"/>
    <w:rsid w:val="004E0D36"/>
    <w:rsid w:val="004E0F5D"/>
    <w:rsid w:val="004E1CB5"/>
    <w:rsid w:val="004E36A7"/>
    <w:rsid w:val="004E49DB"/>
    <w:rsid w:val="004E4A47"/>
    <w:rsid w:val="004E53C7"/>
    <w:rsid w:val="004E5545"/>
    <w:rsid w:val="004E5990"/>
    <w:rsid w:val="004E5E75"/>
    <w:rsid w:val="004E6D5C"/>
    <w:rsid w:val="004E7406"/>
    <w:rsid w:val="004E7ABD"/>
    <w:rsid w:val="004E7FD3"/>
    <w:rsid w:val="004F03AE"/>
    <w:rsid w:val="004F0D50"/>
    <w:rsid w:val="004F1B46"/>
    <w:rsid w:val="004F2011"/>
    <w:rsid w:val="004F23EB"/>
    <w:rsid w:val="004F2625"/>
    <w:rsid w:val="004F3DAF"/>
    <w:rsid w:val="004F3E75"/>
    <w:rsid w:val="004F45E7"/>
    <w:rsid w:val="004F4D2C"/>
    <w:rsid w:val="004F5941"/>
    <w:rsid w:val="004F59DA"/>
    <w:rsid w:val="004F6474"/>
    <w:rsid w:val="004F6902"/>
    <w:rsid w:val="004F776B"/>
    <w:rsid w:val="00500A20"/>
    <w:rsid w:val="00500DF9"/>
    <w:rsid w:val="00501280"/>
    <w:rsid w:val="005017A3"/>
    <w:rsid w:val="0050283E"/>
    <w:rsid w:val="005036F0"/>
    <w:rsid w:val="00503777"/>
    <w:rsid w:val="0050383C"/>
    <w:rsid w:val="005047C5"/>
    <w:rsid w:val="005056DE"/>
    <w:rsid w:val="005066E8"/>
    <w:rsid w:val="00506ED6"/>
    <w:rsid w:val="00506FC7"/>
    <w:rsid w:val="00507AD5"/>
    <w:rsid w:val="00507AFC"/>
    <w:rsid w:val="00507BAD"/>
    <w:rsid w:val="0051015C"/>
    <w:rsid w:val="00510DB4"/>
    <w:rsid w:val="00511F5B"/>
    <w:rsid w:val="00512730"/>
    <w:rsid w:val="00513371"/>
    <w:rsid w:val="005143BC"/>
    <w:rsid w:val="005145E6"/>
    <w:rsid w:val="00515319"/>
    <w:rsid w:val="005157E0"/>
    <w:rsid w:val="00520CE4"/>
    <w:rsid w:val="00520E11"/>
    <w:rsid w:val="00521121"/>
    <w:rsid w:val="005222EE"/>
    <w:rsid w:val="00523B2A"/>
    <w:rsid w:val="00523B46"/>
    <w:rsid w:val="00524846"/>
    <w:rsid w:val="00525108"/>
    <w:rsid w:val="005262D4"/>
    <w:rsid w:val="005263BC"/>
    <w:rsid w:val="005273DB"/>
    <w:rsid w:val="00527690"/>
    <w:rsid w:val="005314B2"/>
    <w:rsid w:val="0053158B"/>
    <w:rsid w:val="005326E3"/>
    <w:rsid w:val="00533988"/>
    <w:rsid w:val="00535B99"/>
    <w:rsid w:val="0053640A"/>
    <w:rsid w:val="00536820"/>
    <w:rsid w:val="005403BE"/>
    <w:rsid w:val="00542B4F"/>
    <w:rsid w:val="00543A43"/>
    <w:rsid w:val="0054428A"/>
    <w:rsid w:val="00546B20"/>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18A2"/>
    <w:rsid w:val="00581C4B"/>
    <w:rsid w:val="0058200E"/>
    <w:rsid w:val="00582616"/>
    <w:rsid w:val="0058355D"/>
    <w:rsid w:val="00586688"/>
    <w:rsid w:val="00587118"/>
    <w:rsid w:val="00587543"/>
    <w:rsid w:val="00590760"/>
    <w:rsid w:val="005913C8"/>
    <w:rsid w:val="00592291"/>
    <w:rsid w:val="00592E8F"/>
    <w:rsid w:val="00594742"/>
    <w:rsid w:val="00594E23"/>
    <w:rsid w:val="00594F54"/>
    <w:rsid w:val="00595182"/>
    <w:rsid w:val="005958D1"/>
    <w:rsid w:val="00596352"/>
    <w:rsid w:val="00597448"/>
    <w:rsid w:val="00597580"/>
    <w:rsid w:val="005A0636"/>
    <w:rsid w:val="005A0F2D"/>
    <w:rsid w:val="005A25FB"/>
    <w:rsid w:val="005A2957"/>
    <w:rsid w:val="005A2A5C"/>
    <w:rsid w:val="005A2EE4"/>
    <w:rsid w:val="005A3137"/>
    <w:rsid w:val="005A31FA"/>
    <w:rsid w:val="005A3386"/>
    <w:rsid w:val="005A3C9E"/>
    <w:rsid w:val="005A4047"/>
    <w:rsid w:val="005A446B"/>
    <w:rsid w:val="005A5DAE"/>
    <w:rsid w:val="005A608B"/>
    <w:rsid w:val="005A6A42"/>
    <w:rsid w:val="005A6A82"/>
    <w:rsid w:val="005A78E9"/>
    <w:rsid w:val="005B0547"/>
    <w:rsid w:val="005B0B47"/>
    <w:rsid w:val="005B0CC6"/>
    <w:rsid w:val="005B1299"/>
    <w:rsid w:val="005B4891"/>
    <w:rsid w:val="005B4F18"/>
    <w:rsid w:val="005B5A4C"/>
    <w:rsid w:val="005B5CFC"/>
    <w:rsid w:val="005B6111"/>
    <w:rsid w:val="005B66F5"/>
    <w:rsid w:val="005B681A"/>
    <w:rsid w:val="005B7D9F"/>
    <w:rsid w:val="005C18D5"/>
    <w:rsid w:val="005C1EB7"/>
    <w:rsid w:val="005C2D67"/>
    <w:rsid w:val="005C44D5"/>
    <w:rsid w:val="005C44FE"/>
    <w:rsid w:val="005C458E"/>
    <w:rsid w:val="005C4C13"/>
    <w:rsid w:val="005C4F2A"/>
    <w:rsid w:val="005C5218"/>
    <w:rsid w:val="005D06FA"/>
    <w:rsid w:val="005D18B9"/>
    <w:rsid w:val="005D222B"/>
    <w:rsid w:val="005D35BD"/>
    <w:rsid w:val="005D4318"/>
    <w:rsid w:val="005D4399"/>
    <w:rsid w:val="005D5DAA"/>
    <w:rsid w:val="005D5E98"/>
    <w:rsid w:val="005D698F"/>
    <w:rsid w:val="005E0BB0"/>
    <w:rsid w:val="005E1E0E"/>
    <w:rsid w:val="005E2159"/>
    <w:rsid w:val="005E2275"/>
    <w:rsid w:val="005E24D8"/>
    <w:rsid w:val="005E27FB"/>
    <w:rsid w:val="005E2A23"/>
    <w:rsid w:val="005E317C"/>
    <w:rsid w:val="005E3ABB"/>
    <w:rsid w:val="005E428E"/>
    <w:rsid w:val="005E482C"/>
    <w:rsid w:val="005E4957"/>
    <w:rsid w:val="005E4BD0"/>
    <w:rsid w:val="005E5250"/>
    <w:rsid w:val="005E5A3F"/>
    <w:rsid w:val="005E5D62"/>
    <w:rsid w:val="005E5ECF"/>
    <w:rsid w:val="005E717D"/>
    <w:rsid w:val="005E76EF"/>
    <w:rsid w:val="005E7DC9"/>
    <w:rsid w:val="005F0312"/>
    <w:rsid w:val="005F1665"/>
    <w:rsid w:val="005F397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8F5"/>
    <w:rsid w:val="00604AC5"/>
    <w:rsid w:val="0060600F"/>
    <w:rsid w:val="00607B51"/>
    <w:rsid w:val="00610596"/>
    <w:rsid w:val="006105E7"/>
    <w:rsid w:val="006110C8"/>
    <w:rsid w:val="00612520"/>
    <w:rsid w:val="0061368F"/>
    <w:rsid w:val="0061536B"/>
    <w:rsid w:val="006162AA"/>
    <w:rsid w:val="00616360"/>
    <w:rsid w:val="00617E14"/>
    <w:rsid w:val="0062088C"/>
    <w:rsid w:val="00620CA4"/>
    <w:rsid w:val="00620F30"/>
    <w:rsid w:val="00621111"/>
    <w:rsid w:val="0062126F"/>
    <w:rsid w:val="00621864"/>
    <w:rsid w:val="006236F0"/>
    <w:rsid w:val="0062378C"/>
    <w:rsid w:val="00624C73"/>
    <w:rsid w:val="0062534B"/>
    <w:rsid w:val="0062557A"/>
    <w:rsid w:val="00626AF3"/>
    <w:rsid w:val="006274D0"/>
    <w:rsid w:val="006305CF"/>
    <w:rsid w:val="006307E6"/>
    <w:rsid w:val="00631A45"/>
    <w:rsid w:val="00632159"/>
    <w:rsid w:val="00633171"/>
    <w:rsid w:val="00634E61"/>
    <w:rsid w:val="00635214"/>
    <w:rsid w:val="0063576C"/>
    <w:rsid w:val="00636069"/>
    <w:rsid w:val="006366D4"/>
    <w:rsid w:val="00637A8D"/>
    <w:rsid w:val="0064060C"/>
    <w:rsid w:val="0064103C"/>
    <w:rsid w:val="00641630"/>
    <w:rsid w:val="00641969"/>
    <w:rsid w:val="00644339"/>
    <w:rsid w:val="0064485E"/>
    <w:rsid w:val="00644911"/>
    <w:rsid w:val="00644B06"/>
    <w:rsid w:val="00644DD8"/>
    <w:rsid w:val="00646122"/>
    <w:rsid w:val="00646212"/>
    <w:rsid w:val="00646275"/>
    <w:rsid w:val="006467D8"/>
    <w:rsid w:val="00646A1D"/>
    <w:rsid w:val="00647A24"/>
    <w:rsid w:val="00647C5B"/>
    <w:rsid w:val="00647F34"/>
    <w:rsid w:val="006501F5"/>
    <w:rsid w:val="00650324"/>
    <w:rsid w:val="00650821"/>
    <w:rsid w:val="00651581"/>
    <w:rsid w:val="00652035"/>
    <w:rsid w:val="00653562"/>
    <w:rsid w:val="006569A3"/>
    <w:rsid w:val="00657131"/>
    <w:rsid w:val="00657198"/>
    <w:rsid w:val="00657635"/>
    <w:rsid w:val="00657A48"/>
    <w:rsid w:val="00657C05"/>
    <w:rsid w:val="006606A7"/>
    <w:rsid w:val="00660871"/>
    <w:rsid w:val="00660C7D"/>
    <w:rsid w:val="0066372F"/>
    <w:rsid w:val="006642BC"/>
    <w:rsid w:val="00664F73"/>
    <w:rsid w:val="00665056"/>
    <w:rsid w:val="00665FFC"/>
    <w:rsid w:val="00666E99"/>
    <w:rsid w:val="00667C26"/>
    <w:rsid w:val="0067079E"/>
    <w:rsid w:val="006710C5"/>
    <w:rsid w:val="0067258D"/>
    <w:rsid w:val="00673353"/>
    <w:rsid w:val="00674605"/>
    <w:rsid w:val="00674EE6"/>
    <w:rsid w:val="00677AF5"/>
    <w:rsid w:val="00677B98"/>
    <w:rsid w:val="00680A69"/>
    <w:rsid w:val="00681702"/>
    <w:rsid w:val="00681B8E"/>
    <w:rsid w:val="00682A03"/>
    <w:rsid w:val="00682F96"/>
    <w:rsid w:val="0068368D"/>
    <w:rsid w:val="006837DC"/>
    <w:rsid w:val="006838D3"/>
    <w:rsid w:val="0068738E"/>
    <w:rsid w:val="006903FC"/>
    <w:rsid w:val="00691133"/>
    <w:rsid w:val="00691770"/>
    <w:rsid w:val="00691A6F"/>
    <w:rsid w:val="00692A3C"/>
    <w:rsid w:val="006930DE"/>
    <w:rsid w:val="0069486C"/>
    <w:rsid w:val="00695B9D"/>
    <w:rsid w:val="00695F73"/>
    <w:rsid w:val="0069656C"/>
    <w:rsid w:val="00696EE5"/>
    <w:rsid w:val="00697331"/>
    <w:rsid w:val="0069777E"/>
    <w:rsid w:val="006979D5"/>
    <w:rsid w:val="00697FE3"/>
    <w:rsid w:val="006A0CD3"/>
    <w:rsid w:val="006A0EF1"/>
    <w:rsid w:val="006A1077"/>
    <w:rsid w:val="006A1CE4"/>
    <w:rsid w:val="006A21DF"/>
    <w:rsid w:val="006A2497"/>
    <w:rsid w:val="006A2788"/>
    <w:rsid w:val="006A2F03"/>
    <w:rsid w:val="006A41D1"/>
    <w:rsid w:val="006A443B"/>
    <w:rsid w:val="006A4855"/>
    <w:rsid w:val="006A7D24"/>
    <w:rsid w:val="006B089E"/>
    <w:rsid w:val="006B0CBF"/>
    <w:rsid w:val="006B1224"/>
    <w:rsid w:val="006B1824"/>
    <w:rsid w:val="006B1DCE"/>
    <w:rsid w:val="006B205B"/>
    <w:rsid w:val="006B2234"/>
    <w:rsid w:val="006B2825"/>
    <w:rsid w:val="006B2927"/>
    <w:rsid w:val="006B5ECF"/>
    <w:rsid w:val="006B6147"/>
    <w:rsid w:val="006B71B3"/>
    <w:rsid w:val="006B74A0"/>
    <w:rsid w:val="006B767F"/>
    <w:rsid w:val="006C0452"/>
    <w:rsid w:val="006C116B"/>
    <w:rsid w:val="006C305C"/>
    <w:rsid w:val="006C3FD2"/>
    <w:rsid w:val="006C41B3"/>
    <w:rsid w:val="006C4B03"/>
    <w:rsid w:val="006C5559"/>
    <w:rsid w:val="006C58E8"/>
    <w:rsid w:val="006C649F"/>
    <w:rsid w:val="006C6D1B"/>
    <w:rsid w:val="006C79E0"/>
    <w:rsid w:val="006D5CD0"/>
    <w:rsid w:val="006D6235"/>
    <w:rsid w:val="006D718A"/>
    <w:rsid w:val="006D76A3"/>
    <w:rsid w:val="006D79B7"/>
    <w:rsid w:val="006D7CB4"/>
    <w:rsid w:val="006E08C0"/>
    <w:rsid w:val="006E0B15"/>
    <w:rsid w:val="006E0F80"/>
    <w:rsid w:val="006E22C3"/>
    <w:rsid w:val="006E3B54"/>
    <w:rsid w:val="006E5EAB"/>
    <w:rsid w:val="006E799F"/>
    <w:rsid w:val="006E7B20"/>
    <w:rsid w:val="006F05FF"/>
    <w:rsid w:val="006F0799"/>
    <w:rsid w:val="006F0907"/>
    <w:rsid w:val="006F2879"/>
    <w:rsid w:val="006F2C73"/>
    <w:rsid w:val="006F34A8"/>
    <w:rsid w:val="006F3B5F"/>
    <w:rsid w:val="006F5DFA"/>
    <w:rsid w:val="006F64D4"/>
    <w:rsid w:val="006F6E1C"/>
    <w:rsid w:val="006F7894"/>
    <w:rsid w:val="0070043F"/>
    <w:rsid w:val="007010BD"/>
    <w:rsid w:val="0070315E"/>
    <w:rsid w:val="00703709"/>
    <w:rsid w:val="00703CAA"/>
    <w:rsid w:val="00703CFD"/>
    <w:rsid w:val="00703E7D"/>
    <w:rsid w:val="0070741F"/>
    <w:rsid w:val="00707C1D"/>
    <w:rsid w:val="007105F8"/>
    <w:rsid w:val="00710BB5"/>
    <w:rsid w:val="00711352"/>
    <w:rsid w:val="007113DB"/>
    <w:rsid w:val="007115A6"/>
    <w:rsid w:val="00712D63"/>
    <w:rsid w:val="00712E81"/>
    <w:rsid w:val="0071339D"/>
    <w:rsid w:val="00713C43"/>
    <w:rsid w:val="00714793"/>
    <w:rsid w:val="00714803"/>
    <w:rsid w:val="00714EA9"/>
    <w:rsid w:val="007154CF"/>
    <w:rsid w:val="007167C5"/>
    <w:rsid w:val="00717893"/>
    <w:rsid w:val="00720286"/>
    <w:rsid w:val="00720479"/>
    <w:rsid w:val="007204C5"/>
    <w:rsid w:val="00720E34"/>
    <w:rsid w:val="007214A8"/>
    <w:rsid w:val="00721959"/>
    <w:rsid w:val="00721F73"/>
    <w:rsid w:val="00722771"/>
    <w:rsid w:val="0072417B"/>
    <w:rsid w:val="00725986"/>
    <w:rsid w:val="007276A6"/>
    <w:rsid w:val="0073078D"/>
    <w:rsid w:val="00730804"/>
    <w:rsid w:val="00730988"/>
    <w:rsid w:val="00730E0A"/>
    <w:rsid w:val="0073147B"/>
    <w:rsid w:val="00731565"/>
    <w:rsid w:val="007316D7"/>
    <w:rsid w:val="00731A44"/>
    <w:rsid w:val="00732933"/>
    <w:rsid w:val="007334CE"/>
    <w:rsid w:val="00733608"/>
    <w:rsid w:val="007339F1"/>
    <w:rsid w:val="00733E5F"/>
    <w:rsid w:val="007346C0"/>
    <w:rsid w:val="00735FE0"/>
    <w:rsid w:val="00736069"/>
    <w:rsid w:val="00736D5D"/>
    <w:rsid w:val="007377FC"/>
    <w:rsid w:val="00737D01"/>
    <w:rsid w:val="00737F9C"/>
    <w:rsid w:val="00740C7F"/>
    <w:rsid w:val="00740D6D"/>
    <w:rsid w:val="0074112E"/>
    <w:rsid w:val="00741179"/>
    <w:rsid w:val="00741AC2"/>
    <w:rsid w:val="00741BFE"/>
    <w:rsid w:val="007426CB"/>
    <w:rsid w:val="00742CDD"/>
    <w:rsid w:val="00742D85"/>
    <w:rsid w:val="00742F7D"/>
    <w:rsid w:val="00743F15"/>
    <w:rsid w:val="00744636"/>
    <w:rsid w:val="00745D0D"/>
    <w:rsid w:val="00746736"/>
    <w:rsid w:val="0074686F"/>
    <w:rsid w:val="00747FF7"/>
    <w:rsid w:val="00750DDB"/>
    <w:rsid w:val="007524FC"/>
    <w:rsid w:val="00753922"/>
    <w:rsid w:val="00753A50"/>
    <w:rsid w:val="00753EE8"/>
    <w:rsid w:val="00754F9E"/>
    <w:rsid w:val="00755D21"/>
    <w:rsid w:val="00756C83"/>
    <w:rsid w:val="00756D7B"/>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A4B"/>
    <w:rsid w:val="00782217"/>
    <w:rsid w:val="0078310F"/>
    <w:rsid w:val="007834ED"/>
    <w:rsid w:val="007835C3"/>
    <w:rsid w:val="007838FE"/>
    <w:rsid w:val="00783BA1"/>
    <w:rsid w:val="00784632"/>
    <w:rsid w:val="0078467E"/>
    <w:rsid w:val="00784C9C"/>
    <w:rsid w:val="00785020"/>
    <w:rsid w:val="00785286"/>
    <w:rsid w:val="00787698"/>
    <w:rsid w:val="00787B3B"/>
    <w:rsid w:val="00787CB0"/>
    <w:rsid w:val="00790B5C"/>
    <w:rsid w:val="0079138F"/>
    <w:rsid w:val="0079270F"/>
    <w:rsid w:val="00792860"/>
    <w:rsid w:val="0079362C"/>
    <w:rsid w:val="007939EB"/>
    <w:rsid w:val="00795A61"/>
    <w:rsid w:val="00795CD6"/>
    <w:rsid w:val="0079728E"/>
    <w:rsid w:val="00797AAB"/>
    <w:rsid w:val="007A0A99"/>
    <w:rsid w:val="007A1823"/>
    <w:rsid w:val="007A26C7"/>
    <w:rsid w:val="007A33A7"/>
    <w:rsid w:val="007A3585"/>
    <w:rsid w:val="007A3CB5"/>
    <w:rsid w:val="007A4359"/>
    <w:rsid w:val="007A4677"/>
    <w:rsid w:val="007A5956"/>
    <w:rsid w:val="007A62E9"/>
    <w:rsid w:val="007A764A"/>
    <w:rsid w:val="007B0F38"/>
    <w:rsid w:val="007B154E"/>
    <w:rsid w:val="007B2603"/>
    <w:rsid w:val="007B2808"/>
    <w:rsid w:val="007B29D2"/>
    <w:rsid w:val="007B2DE6"/>
    <w:rsid w:val="007B2E70"/>
    <w:rsid w:val="007B32BD"/>
    <w:rsid w:val="007B36C5"/>
    <w:rsid w:val="007B44EB"/>
    <w:rsid w:val="007B4832"/>
    <w:rsid w:val="007B49B9"/>
    <w:rsid w:val="007B4BC1"/>
    <w:rsid w:val="007B4C37"/>
    <w:rsid w:val="007B5D5A"/>
    <w:rsid w:val="007B640C"/>
    <w:rsid w:val="007B64D6"/>
    <w:rsid w:val="007B68D3"/>
    <w:rsid w:val="007B6A9F"/>
    <w:rsid w:val="007B6C6C"/>
    <w:rsid w:val="007B7811"/>
    <w:rsid w:val="007B7E43"/>
    <w:rsid w:val="007C0347"/>
    <w:rsid w:val="007C0A34"/>
    <w:rsid w:val="007C26D4"/>
    <w:rsid w:val="007C286F"/>
    <w:rsid w:val="007C2EBD"/>
    <w:rsid w:val="007C324F"/>
    <w:rsid w:val="007C3F6F"/>
    <w:rsid w:val="007C3FDF"/>
    <w:rsid w:val="007C59F8"/>
    <w:rsid w:val="007C5A0B"/>
    <w:rsid w:val="007C5D97"/>
    <w:rsid w:val="007C6290"/>
    <w:rsid w:val="007C684A"/>
    <w:rsid w:val="007C6F29"/>
    <w:rsid w:val="007C72BE"/>
    <w:rsid w:val="007C7721"/>
    <w:rsid w:val="007D044B"/>
    <w:rsid w:val="007D0655"/>
    <w:rsid w:val="007D2D44"/>
    <w:rsid w:val="007D3139"/>
    <w:rsid w:val="007D3B3B"/>
    <w:rsid w:val="007D3EFC"/>
    <w:rsid w:val="007D3F49"/>
    <w:rsid w:val="007D4770"/>
    <w:rsid w:val="007D4C5C"/>
    <w:rsid w:val="007D4CC0"/>
    <w:rsid w:val="007D51D9"/>
    <w:rsid w:val="007D53D5"/>
    <w:rsid w:val="007D596D"/>
    <w:rsid w:val="007D657E"/>
    <w:rsid w:val="007D69BD"/>
    <w:rsid w:val="007E018C"/>
    <w:rsid w:val="007E0B6A"/>
    <w:rsid w:val="007E12A6"/>
    <w:rsid w:val="007E1528"/>
    <w:rsid w:val="007E1BCA"/>
    <w:rsid w:val="007E1EB9"/>
    <w:rsid w:val="007E29AC"/>
    <w:rsid w:val="007E2AF5"/>
    <w:rsid w:val="007E437F"/>
    <w:rsid w:val="007E4716"/>
    <w:rsid w:val="007E5804"/>
    <w:rsid w:val="007E5FDF"/>
    <w:rsid w:val="007E6248"/>
    <w:rsid w:val="007E75B6"/>
    <w:rsid w:val="007E7753"/>
    <w:rsid w:val="007E799C"/>
    <w:rsid w:val="007F0188"/>
    <w:rsid w:val="007F09E4"/>
    <w:rsid w:val="007F43CB"/>
    <w:rsid w:val="007F48D2"/>
    <w:rsid w:val="007F4DCF"/>
    <w:rsid w:val="007F5023"/>
    <w:rsid w:val="007F5E07"/>
    <w:rsid w:val="007F6997"/>
    <w:rsid w:val="008003B7"/>
    <w:rsid w:val="00800D61"/>
    <w:rsid w:val="00800E7B"/>
    <w:rsid w:val="008014D5"/>
    <w:rsid w:val="00801B8B"/>
    <w:rsid w:val="00801E9B"/>
    <w:rsid w:val="008023D5"/>
    <w:rsid w:val="00802B67"/>
    <w:rsid w:val="00802BC5"/>
    <w:rsid w:val="00802E41"/>
    <w:rsid w:val="0080306F"/>
    <w:rsid w:val="00803DD9"/>
    <w:rsid w:val="008044F1"/>
    <w:rsid w:val="00805780"/>
    <w:rsid w:val="00805E36"/>
    <w:rsid w:val="008066D0"/>
    <w:rsid w:val="00807113"/>
    <w:rsid w:val="0080792B"/>
    <w:rsid w:val="00807F43"/>
    <w:rsid w:val="00813322"/>
    <w:rsid w:val="00813664"/>
    <w:rsid w:val="00813CE6"/>
    <w:rsid w:val="00813FF9"/>
    <w:rsid w:val="008140CF"/>
    <w:rsid w:val="008143A4"/>
    <w:rsid w:val="00814BE0"/>
    <w:rsid w:val="00815C6B"/>
    <w:rsid w:val="008164FD"/>
    <w:rsid w:val="00822619"/>
    <w:rsid w:val="008246AB"/>
    <w:rsid w:val="00825736"/>
    <w:rsid w:val="00825DD4"/>
    <w:rsid w:val="00826DCD"/>
    <w:rsid w:val="00827B7C"/>
    <w:rsid w:val="008304DD"/>
    <w:rsid w:val="008307FD"/>
    <w:rsid w:val="008312D0"/>
    <w:rsid w:val="00831F78"/>
    <w:rsid w:val="00832FD0"/>
    <w:rsid w:val="00833224"/>
    <w:rsid w:val="0083328C"/>
    <w:rsid w:val="008334E9"/>
    <w:rsid w:val="008336FF"/>
    <w:rsid w:val="008356CB"/>
    <w:rsid w:val="00835776"/>
    <w:rsid w:val="0083589E"/>
    <w:rsid w:val="00835AA0"/>
    <w:rsid w:val="0083606B"/>
    <w:rsid w:val="008369D7"/>
    <w:rsid w:val="00836B39"/>
    <w:rsid w:val="00836C5A"/>
    <w:rsid w:val="00836D0E"/>
    <w:rsid w:val="00837000"/>
    <w:rsid w:val="0083723C"/>
    <w:rsid w:val="0084018E"/>
    <w:rsid w:val="00841A91"/>
    <w:rsid w:val="00843507"/>
    <w:rsid w:val="0084357F"/>
    <w:rsid w:val="00844572"/>
    <w:rsid w:val="00845627"/>
    <w:rsid w:val="008458D7"/>
    <w:rsid w:val="00846302"/>
    <w:rsid w:val="00846601"/>
    <w:rsid w:val="008469D4"/>
    <w:rsid w:val="00847382"/>
    <w:rsid w:val="00847798"/>
    <w:rsid w:val="00850357"/>
    <w:rsid w:val="00850C0C"/>
    <w:rsid w:val="00850C16"/>
    <w:rsid w:val="00851592"/>
    <w:rsid w:val="00851C40"/>
    <w:rsid w:val="00853203"/>
    <w:rsid w:val="0085368A"/>
    <w:rsid w:val="00854A9B"/>
    <w:rsid w:val="00855101"/>
    <w:rsid w:val="0085618C"/>
    <w:rsid w:val="00856A03"/>
    <w:rsid w:val="008570A6"/>
    <w:rsid w:val="0085716D"/>
    <w:rsid w:val="008574C3"/>
    <w:rsid w:val="0085752F"/>
    <w:rsid w:val="00857615"/>
    <w:rsid w:val="008578FE"/>
    <w:rsid w:val="00857CE0"/>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C44"/>
    <w:rsid w:val="00872853"/>
    <w:rsid w:val="00873510"/>
    <w:rsid w:val="00873EB2"/>
    <w:rsid w:val="00874CBA"/>
    <w:rsid w:val="00876BF5"/>
    <w:rsid w:val="00876CCC"/>
    <w:rsid w:val="00877029"/>
    <w:rsid w:val="0088082A"/>
    <w:rsid w:val="00881941"/>
    <w:rsid w:val="008826C4"/>
    <w:rsid w:val="00884631"/>
    <w:rsid w:val="00884EB0"/>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3C30"/>
    <w:rsid w:val="008943B9"/>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30FD"/>
    <w:rsid w:val="008C32F7"/>
    <w:rsid w:val="008C3BED"/>
    <w:rsid w:val="008C519A"/>
    <w:rsid w:val="008C5650"/>
    <w:rsid w:val="008C5837"/>
    <w:rsid w:val="008C5A30"/>
    <w:rsid w:val="008C7243"/>
    <w:rsid w:val="008D0013"/>
    <w:rsid w:val="008D067E"/>
    <w:rsid w:val="008D13DD"/>
    <w:rsid w:val="008D20E9"/>
    <w:rsid w:val="008D3A25"/>
    <w:rsid w:val="008D5373"/>
    <w:rsid w:val="008D560E"/>
    <w:rsid w:val="008D5A10"/>
    <w:rsid w:val="008D66AE"/>
    <w:rsid w:val="008E02E8"/>
    <w:rsid w:val="008E0DED"/>
    <w:rsid w:val="008E0FA0"/>
    <w:rsid w:val="008E11A3"/>
    <w:rsid w:val="008E12CD"/>
    <w:rsid w:val="008E2D89"/>
    <w:rsid w:val="008E615C"/>
    <w:rsid w:val="008E692C"/>
    <w:rsid w:val="008E6E4E"/>
    <w:rsid w:val="008E6F76"/>
    <w:rsid w:val="008E79C0"/>
    <w:rsid w:val="008E7D31"/>
    <w:rsid w:val="008F0A3A"/>
    <w:rsid w:val="008F26BF"/>
    <w:rsid w:val="008F2712"/>
    <w:rsid w:val="008F2B14"/>
    <w:rsid w:val="008F3C57"/>
    <w:rsid w:val="008F42B9"/>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27C7"/>
    <w:rsid w:val="00913BF4"/>
    <w:rsid w:val="00915368"/>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B58"/>
    <w:rsid w:val="00930E32"/>
    <w:rsid w:val="00931A7B"/>
    <w:rsid w:val="009321DE"/>
    <w:rsid w:val="00932220"/>
    <w:rsid w:val="00932A9A"/>
    <w:rsid w:val="00934A0F"/>
    <w:rsid w:val="0093587B"/>
    <w:rsid w:val="00935F08"/>
    <w:rsid w:val="009373AD"/>
    <w:rsid w:val="009417F4"/>
    <w:rsid w:val="00942A78"/>
    <w:rsid w:val="00944ACF"/>
    <w:rsid w:val="00944AF9"/>
    <w:rsid w:val="0094538B"/>
    <w:rsid w:val="00945892"/>
    <w:rsid w:val="00945C14"/>
    <w:rsid w:val="00946D13"/>
    <w:rsid w:val="0094710B"/>
    <w:rsid w:val="0094761C"/>
    <w:rsid w:val="00947767"/>
    <w:rsid w:val="00947948"/>
    <w:rsid w:val="009502BD"/>
    <w:rsid w:val="009511D5"/>
    <w:rsid w:val="009513A1"/>
    <w:rsid w:val="0095189C"/>
    <w:rsid w:val="009539F3"/>
    <w:rsid w:val="00955125"/>
    <w:rsid w:val="00955B5E"/>
    <w:rsid w:val="009566F8"/>
    <w:rsid w:val="0095687D"/>
    <w:rsid w:val="00956A31"/>
    <w:rsid w:val="00956AC2"/>
    <w:rsid w:val="00956DF8"/>
    <w:rsid w:val="00957ACE"/>
    <w:rsid w:val="00960659"/>
    <w:rsid w:val="00961BE5"/>
    <w:rsid w:val="00962045"/>
    <w:rsid w:val="00962878"/>
    <w:rsid w:val="00962D05"/>
    <w:rsid w:val="00963372"/>
    <w:rsid w:val="00963502"/>
    <w:rsid w:val="0096390B"/>
    <w:rsid w:val="00963B81"/>
    <w:rsid w:val="00963EE2"/>
    <w:rsid w:val="00964092"/>
    <w:rsid w:val="0096426B"/>
    <w:rsid w:val="00964353"/>
    <w:rsid w:val="00966397"/>
    <w:rsid w:val="0096679A"/>
    <w:rsid w:val="00966F62"/>
    <w:rsid w:val="009676F5"/>
    <w:rsid w:val="009700BD"/>
    <w:rsid w:val="00971795"/>
    <w:rsid w:val="00971865"/>
    <w:rsid w:val="00971955"/>
    <w:rsid w:val="0097210A"/>
    <w:rsid w:val="00972449"/>
    <w:rsid w:val="009726BB"/>
    <w:rsid w:val="00972881"/>
    <w:rsid w:val="00975F0A"/>
    <w:rsid w:val="0097612B"/>
    <w:rsid w:val="0097634C"/>
    <w:rsid w:val="00977D82"/>
    <w:rsid w:val="00981FC3"/>
    <w:rsid w:val="00982BBE"/>
    <w:rsid w:val="009833B5"/>
    <w:rsid w:val="0098473B"/>
    <w:rsid w:val="009849B8"/>
    <w:rsid w:val="00987323"/>
    <w:rsid w:val="00990463"/>
    <w:rsid w:val="0099087D"/>
    <w:rsid w:val="00990AA5"/>
    <w:rsid w:val="009923BC"/>
    <w:rsid w:val="00992402"/>
    <w:rsid w:val="00992467"/>
    <w:rsid w:val="00992828"/>
    <w:rsid w:val="009934A4"/>
    <w:rsid w:val="00993F2A"/>
    <w:rsid w:val="0099490F"/>
    <w:rsid w:val="00997068"/>
    <w:rsid w:val="009973CC"/>
    <w:rsid w:val="009973E6"/>
    <w:rsid w:val="00997BF3"/>
    <w:rsid w:val="009A1363"/>
    <w:rsid w:val="009A2239"/>
    <w:rsid w:val="009A236C"/>
    <w:rsid w:val="009A27A8"/>
    <w:rsid w:val="009A2A55"/>
    <w:rsid w:val="009A5535"/>
    <w:rsid w:val="009A75BE"/>
    <w:rsid w:val="009B368E"/>
    <w:rsid w:val="009B3F12"/>
    <w:rsid w:val="009B4D94"/>
    <w:rsid w:val="009B7365"/>
    <w:rsid w:val="009B7DFF"/>
    <w:rsid w:val="009C044B"/>
    <w:rsid w:val="009C10E8"/>
    <w:rsid w:val="009C11BD"/>
    <w:rsid w:val="009C1434"/>
    <w:rsid w:val="009C150D"/>
    <w:rsid w:val="009C3528"/>
    <w:rsid w:val="009C3AE5"/>
    <w:rsid w:val="009C5BE3"/>
    <w:rsid w:val="009C64E3"/>
    <w:rsid w:val="009C65DE"/>
    <w:rsid w:val="009C69F6"/>
    <w:rsid w:val="009C6D91"/>
    <w:rsid w:val="009D0C83"/>
    <w:rsid w:val="009D11F0"/>
    <w:rsid w:val="009D121B"/>
    <w:rsid w:val="009D12DA"/>
    <w:rsid w:val="009D1968"/>
    <w:rsid w:val="009D1A4C"/>
    <w:rsid w:val="009D29D6"/>
    <w:rsid w:val="009D4470"/>
    <w:rsid w:val="009D553B"/>
    <w:rsid w:val="009D6DEE"/>
    <w:rsid w:val="009D73B4"/>
    <w:rsid w:val="009D7FF6"/>
    <w:rsid w:val="009E00CD"/>
    <w:rsid w:val="009E01A1"/>
    <w:rsid w:val="009E0206"/>
    <w:rsid w:val="009E06DC"/>
    <w:rsid w:val="009E1535"/>
    <w:rsid w:val="009E1BC3"/>
    <w:rsid w:val="009E1CA8"/>
    <w:rsid w:val="009E386D"/>
    <w:rsid w:val="009E3CCD"/>
    <w:rsid w:val="009E3EF6"/>
    <w:rsid w:val="009E420C"/>
    <w:rsid w:val="009E4BD0"/>
    <w:rsid w:val="009E5C8E"/>
    <w:rsid w:val="009E73EC"/>
    <w:rsid w:val="009E7A2E"/>
    <w:rsid w:val="009F06EC"/>
    <w:rsid w:val="009F0AD7"/>
    <w:rsid w:val="009F0EC5"/>
    <w:rsid w:val="009F1CA8"/>
    <w:rsid w:val="009F1D0B"/>
    <w:rsid w:val="009F1E32"/>
    <w:rsid w:val="009F2FF1"/>
    <w:rsid w:val="009F41AD"/>
    <w:rsid w:val="009F4D55"/>
    <w:rsid w:val="009F4E84"/>
    <w:rsid w:val="009F506F"/>
    <w:rsid w:val="009F54DA"/>
    <w:rsid w:val="009F6708"/>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B2D"/>
    <w:rsid w:val="00A10F85"/>
    <w:rsid w:val="00A11D84"/>
    <w:rsid w:val="00A12071"/>
    <w:rsid w:val="00A1265E"/>
    <w:rsid w:val="00A12FE3"/>
    <w:rsid w:val="00A13B68"/>
    <w:rsid w:val="00A13C9D"/>
    <w:rsid w:val="00A15C62"/>
    <w:rsid w:val="00A15E8B"/>
    <w:rsid w:val="00A16C50"/>
    <w:rsid w:val="00A16E13"/>
    <w:rsid w:val="00A17489"/>
    <w:rsid w:val="00A175E4"/>
    <w:rsid w:val="00A1791B"/>
    <w:rsid w:val="00A20E2D"/>
    <w:rsid w:val="00A22794"/>
    <w:rsid w:val="00A22EC1"/>
    <w:rsid w:val="00A234E8"/>
    <w:rsid w:val="00A258A7"/>
    <w:rsid w:val="00A25BB3"/>
    <w:rsid w:val="00A25EFE"/>
    <w:rsid w:val="00A26992"/>
    <w:rsid w:val="00A26AF3"/>
    <w:rsid w:val="00A27563"/>
    <w:rsid w:val="00A275B6"/>
    <w:rsid w:val="00A31216"/>
    <w:rsid w:val="00A316E3"/>
    <w:rsid w:val="00A333BC"/>
    <w:rsid w:val="00A333E7"/>
    <w:rsid w:val="00A345BC"/>
    <w:rsid w:val="00A3470C"/>
    <w:rsid w:val="00A34E3D"/>
    <w:rsid w:val="00A35B27"/>
    <w:rsid w:val="00A4022E"/>
    <w:rsid w:val="00A40273"/>
    <w:rsid w:val="00A4080F"/>
    <w:rsid w:val="00A40EE7"/>
    <w:rsid w:val="00A412C0"/>
    <w:rsid w:val="00A41798"/>
    <w:rsid w:val="00A4211C"/>
    <w:rsid w:val="00A4221E"/>
    <w:rsid w:val="00A42283"/>
    <w:rsid w:val="00A42365"/>
    <w:rsid w:val="00A428DC"/>
    <w:rsid w:val="00A4298F"/>
    <w:rsid w:val="00A42B2C"/>
    <w:rsid w:val="00A42C7A"/>
    <w:rsid w:val="00A42E2D"/>
    <w:rsid w:val="00A43516"/>
    <w:rsid w:val="00A43D47"/>
    <w:rsid w:val="00A43F4E"/>
    <w:rsid w:val="00A44089"/>
    <w:rsid w:val="00A44145"/>
    <w:rsid w:val="00A450D3"/>
    <w:rsid w:val="00A4563C"/>
    <w:rsid w:val="00A4606F"/>
    <w:rsid w:val="00A461CC"/>
    <w:rsid w:val="00A4646F"/>
    <w:rsid w:val="00A464E9"/>
    <w:rsid w:val="00A46F71"/>
    <w:rsid w:val="00A47AE5"/>
    <w:rsid w:val="00A505B9"/>
    <w:rsid w:val="00A50A0A"/>
    <w:rsid w:val="00A51ABE"/>
    <w:rsid w:val="00A52AB0"/>
    <w:rsid w:val="00A540BC"/>
    <w:rsid w:val="00A540F7"/>
    <w:rsid w:val="00A5472E"/>
    <w:rsid w:val="00A55352"/>
    <w:rsid w:val="00A559FA"/>
    <w:rsid w:val="00A56318"/>
    <w:rsid w:val="00A57675"/>
    <w:rsid w:val="00A57722"/>
    <w:rsid w:val="00A57F1A"/>
    <w:rsid w:val="00A60010"/>
    <w:rsid w:val="00A6062E"/>
    <w:rsid w:val="00A60E9A"/>
    <w:rsid w:val="00A625B7"/>
    <w:rsid w:val="00A64721"/>
    <w:rsid w:val="00A64BA2"/>
    <w:rsid w:val="00A65B19"/>
    <w:rsid w:val="00A66E39"/>
    <w:rsid w:val="00A670BE"/>
    <w:rsid w:val="00A67552"/>
    <w:rsid w:val="00A70261"/>
    <w:rsid w:val="00A70819"/>
    <w:rsid w:val="00A72C4A"/>
    <w:rsid w:val="00A73226"/>
    <w:rsid w:val="00A73506"/>
    <w:rsid w:val="00A743EA"/>
    <w:rsid w:val="00A75040"/>
    <w:rsid w:val="00A756DC"/>
    <w:rsid w:val="00A75E8F"/>
    <w:rsid w:val="00A76513"/>
    <w:rsid w:val="00A766D5"/>
    <w:rsid w:val="00A82228"/>
    <w:rsid w:val="00A82589"/>
    <w:rsid w:val="00A8337B"/>
    <w:rsid w:val="00A835A7"/>
    <w:rsid w:val="00A83EDE"/>
    <w:rsid w:val="00A85894"/>
    <w:rsid w:val="00A85BCE"/>
    <w:rsid w:val="00A86119"/>
    <w:rsid w:val="00A8681C"/>
    <w:rsid w:val="00A86A48"/>
    <w:rsid w:val="00A86A8B"/>
    <w:rsid w:val="00A87E1C"/>
    <w:rsid w:val="00A90A07"/>
    <w:rsid w:val="00A92537"/>
    <w:rsid w:val="00A92820"/>
    <w:rsid w:val="00A92DB3"/>
    <w:rsid w:val="00A92E87"/>
    <w:rsid w:val="00A9303B"/>
    <w:rsid w:val="00A93484"/>
    <w:rsid w:val="00A9451A"/>
    <w:rsid w:val="00A946F8"/>
    <w:rsid w:val="00A95782"/>
    <w:rsid w:val="00A95F6D"/>
    <w:rsid w:val="00A96D70"/>
    <w:rsid w:val="00A97A9A"/>
    <w:rsid w:val="00AA0C24"/>
    <w:rsid w:val="00AA0F3F"/>
    <w:rsid w:val="00AA1679"/>
    <w:rsid w:val="00AA1819"/>
    <w:rsid w:val="00AA1BCB"/>
    <w:rsid w:val="00AA2278"/>
    <w:rsid w:val="00AA3268"/>
    <w:rsid w:val="00AA3AC6"/>
    <w:rsid w:val="00AA3D7B"/>
    <w:rsid w:val="00AA4BED"/>
    <w:rsid w:val="00AA4D7D"/>
    <w:rsid w:val="00AA5246"/>
    <w:rsid w:val="00AA59F6"/>
    <w:rsid w:val="00AA6B15"/>
    <w:rsid w:val="00AA7510"/>
    <w:rsid w:val="00AB03AA"/>
    <w:rsid w:val="00AB1115"/>
    <w:rsid w:val="00AB1CFF"/>
    <w:rsid w:val="00AB2E3A"/>
    <w:rsid w:val="00AB4592"/>
    <w:rsid w:val="00AB480C"/>
    <w:rsid w:val="00AB4B10"/>
    <w:rsid w:val="00AB4FE5"/>
    <w:rsid w:val="00AB5AC4"/>
    <w:rsid w:val="00AB6F05"/>
    <w:rsid w:val="00AB797B"/>
    <w:rsid w:val="00AC026C"/>
    <w:rsid w:val="00AC0303"/>
    <w:rsid w:val="00AC05F1"/>
    <w:rsid w:val="00AC0993"/>
    <w:rsid w:val="00AC0A83"/>
    <w:rsid w:val="00AC12CD"/>
    <w:rsid w:val="00AC146C"/>
    <w:rsid w:val="00AC2C11"/>
    <w:rsid w:val="00AC2FC0"/>
    <w:rsid w:val="00AC476C"/>
    <w:rsid w:val="00AC4BE7"/>
    <w:rsid w:val="00AC5F1F"/>
    <w:rsid w:val="00AC65DA"/>
    <w:rsid w:val="00AC68EF"/>
    <w:rsid w:val="00AC7CD4"/>
    <w:rsid w:val="00AD0179"/>
    <w:rsid w:val="00AD0E1C"/>
    <w:rsid w:val="00AD1105"/>
    <w:rsid w:val="00AD13F5"/>
    <w:rsid w:val="00AD333F"/>
    <w:rsid w:val="00AD3357"/>
    <w:rsid w:val="00AD46A4"/>
    <w:rsid w:val="00AD51C2"/>
    <w:rsid w:val="00AD5ED8"/>
    <w:rsid w:val="00AD6587"/>
    <w:rsid w:val="00AD6999"/>
    <w:rsid w:val="00AD7C60"/>
    <w:rsid w:val="00AE01FE"/>
    <w:rsid w:val="00AE257D"/>
    <w:rsid w:val="00AE40A1"/>
    <w:rsid w:val="00AE437E"/>
    <w:rsid w:val="00AE4AEC"/>
    <w:rsid w:val="00AE53F9"/>
    <w:rsid w:val="00AE5582"/>
    <w:rsid w:val="00AE55D1"/>
    <w:rsid w:val="00AE702B"/>
    <w:rsid w:val="00AE755D"/>
    <w:rsid w:val="00AE7AFF"/>
    <w:rsid w:val="00AF14A9"/>
    <w:rsid w:val="00AF2634"/>
    <w:rsid w:val="00AF3133"/>
    <w:rsid w:val="00AF3242"/>
    <w:rsid w:val="00AF325C"/>
    <w:rsid w:val="00AF4B76"/>
    <w:rsid w:val="00AF51D1"/>
    <w:rsid w:val="00AF5C8C"/>
    <w:rsid w:val="00AF665F"/>
    <w:rsid w:val="00AF7102"/>
    <w:rsid w:val="00B005A3"/>
    <w:rsid w:val="00B00895"/>
    <w:rsid w:val="00B00BC1"/>
    <w:rsid w:val="00B01418"/>
    <w:rsid w:val="00B016E2"/>
    <w:rsid w:val="00B018DC"/>
    <w:rsid w:val="00B031CF"/>
    <w:rsid w:val="00B038D2"/>
    <w:rsid w:val="00B03E5A"/>
    <w:rsid w:val="00B04161"/>
    <w:rsid w:val="00B042A3"/>
    <w:rsid w:val="00B06576"/>
    <w:rsid w:val="00B07653"/>
    <w:rsid w:val="00B108DC"/>
    <w:rsid w:val="00B118AF"/>
    <w:rsid w:val="00B13095"/>
    <w:rsid w:val="00B13D06"/>
    <w:rsid w:val="00B14610"/>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1E2F"/>
    <w:rsid w:val="00B32094"/>
    <w:rsid w:val="00B34454"/>
    <w:rsid w:val="00B3516E"/>
    <w:rsid w:val="00B367EF"/>
    <w:rsid w:val="00B367FC"/>
    <w:rsid w:val="00B371AF"/>
    <w:rsid w:val="00B373AB"/>
    <w:rsid w:val="00B375E5"/>
    <w:rsid w:val="00B40DE5"/>
    <w:rsid w:val="00B41284"/>
    <w:rsid w:val="00B41DCA"/>
    <w:rsid w:val="00B423ED"/>
    <w:rsid w:val="00B43208"/>
    <w:rsid w:val="00B438ED"/>
    <w:rsid w:val="00B44013"/>
    <w:rsid w:val="00B46488"/>
    <w:rsid w:val="00B47134"/>
    <w:rsid w:val="00B51062"/>
    <w:rsid w:val="00B5119E"/>
    <w:rsid w:val="00B5227A"/>
    <w:rsid w:val="00B52403"/>
    <w:rsid w:val="00B527DC"/>
    <w:rsid w:val="00B52A5D"/>
    <w:rsid w:val="00B53B72"/>
    <w:rsid w:val="00B53EB2"/>
    <w:rsid w:val="00B54030"/>
    <w:rsid w:val="00B548AC"/>
    <w:rsid w:val="00B54AB1"/>
    <w:rsid w:val="00B56197"/>
    <w:rsid w:val="00B56913"/>
    <w:rsid w:val="00B56E84"/>
    <w:rsid w:val="00B608F0"/>
    <w:rsid w:val="00B625CB"/>
    <w:rsid w:val="00B633BF"/>
    <w:rsid w:val="00B6368A"/>
    <w:rsid w:val="00B65944"/>
    <w:rsid w:val="00B66C50"/>
    <w:rsid w:val="00B70AF7"/>
    <w:rsid w:val="00B71FEE"/>
    <w:rsid w:val="00B721F6"/>
    <w:rsid w:val="00B727AE"/>
    <w:rsid w:val="00B7342A"/>
    <w:rsid w:val="00B73EA6"/>
    <w:rsid w:val="00B75323"/>
    <w:rsid w:val="00B764B3"/>
    <w:rsid w:val="00B76C5D"/>
    <w:rsid w:val="00B7748F"/>
    <w:rsid w:val="00B8028D"/>
    <w:rsid w:val="00B80D16"/>
    <w:rsid w:val="00B8106B"/>
    <w:rsid w:val="00B824C8"/>
    <w:rsid w:val="00B82CFA"/>
    <w:rsid w:val="00B82FC6"/>
    <w:rsid w:val="00B838C9"/>
    <w:rsid w:val="00B84BD7"/>
    <w:rsid w:val="00B84F9B"/>
    <w:rsid w:val="00B85A1B"/>
    <w:rsid w:val="00B8700B"/>
    <w:rsid w:val="00B87CEE"/>
    <w:rsid w:val="00B912E9"/>
    <w:rsid w:val="00B9208D"/>
    <w:rsid w:val="00B92EB5"/>
    <w:rsid w:val="00B935C4"/>
    <w:rsid w:val="00B943E9"/>
    <w:rsid w:val="00B9483E"/>
    <w:rsid w:val="00B94B0E"/>
    <w:rsid w:val="00B95454"/>
    <w:rsid w:val="00B961F3"/>
    <w:rsid w:val="00B97B5B"/>
    <w:rsid w:val="00B97C13"/>
    <w:rsid w:val="00BA0303"/>
    <w:rsid w:val="00BA0A8D"/>
    <w:rsid w:val="00BA0C0B"/>
    <w:rsid w:val="00BA13E6"/>
    <w:rsid w:val="00BA1872"/>
    <w:rsid w:val="00BA21A8"/>
    <w:rsid w:val="00BA2367"/>
    <w:rsid w:val="00BA3253"/>
    <w:rsid w:val="00BA3CDA"/>
    <w:rsid w:val="00BA4C5D"/>
    <w:rsid w:val="00BA53F0"/>
    <w:rsid w:val="00BA5F7B"/>
    <w:rsid w:val="00BA6A7F"/>
    <w:rsid w:val="00BA6B33"/>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0F4D"/>
    <w:rsid w:val="00BC1E63"/>
    <w:rsid w:val="00BC2EF6"/>
    <w:rsid w:val="00BC3C96"/>
    <w:rsid w:val="00BC542E"/>
    <w:rsid w:val="00BC6687"/>
    <w:rsid w:val="00BC7114"/>
    <w:rsid w:val="00BC7693"/>
    <w:rsid w:val="00BD0652"/>
    <w:rsid w:val="00BD0801"/>
    <w:rsid w:val="00BD12EB"/>
    <w:rsid w:val="00BD2D6D"/>
    <w:rsid w:val="00BD33EF"/>
    <w:rsid w:val="00BD395C"/>
    <w:rsid w:val="00BD3F35"/>
    <w:rsid w:val="00BD48F9"/>
    <w:rsid w:val="00BD5650"/>
    <w:rsid w:val="00BD6F05"/>
    <w:rsid w:val="00BE071C"/>
    <w:rsid w:val="00BE1D88"/>
    <w:rsid w:val="00BE255F"/>
    <w:rsid w:val="00BE2726"/>
    <w:rsid w:val="00BE2AAE"/>
    <w:rsid w:val="00BE3108"/>
    <w:rsid w:val="00BE6BA2"/>
    <w:rsid w:val="00BE7BD7"/>
    <w:rsid w:val="00BF0394"/>
    <w:rsid w:val="00BF05D0"/>
    <w:rsid w:val="00BF1184"/>
    <w:rsid w:val="00BF15CD"/>
    <w:rsid w:val="00BF2036"/>
    <w:rsid w:val="00BF267C"/>
    <w:rsid w:val="00BF290A"/>
    <w:rsid w:val="00BF29E6"/>
    <w:rsid w:val="00BF348E"/>
    <w:rsid w:val="00BF35CA"/>
    <w:rsid w:val="00BF42B1"/>
    <w:rsid w:val="00BF5272"/>
    <w:rsid w:val="00BF5CAB"/>
    <w:rsid w:val="00BF5DAA"/>
    <w:rsid w:val="00BF76BE"/>
    <w:rsid w:val="00C00088"/>
    <w:rsid w:val="00C02169"/>
    <w:rsid w:val="00C02E63"/>
    <w:rsid w:val="00C030F5"/>
    <w:rsid w:val="00C03E9C"/>
    <w:rsid w:val="00C04616"/>
    <w:rsid w:val="00C05410"/>
    <w:rsid w:val="00C06B73"/>
    <w:rsid w:val="00C0708E"/>
    <w:rsid w:val="00C075A5"/>
    <w:rsid w:val="00C11166"/>
    <w:rsid w:val="00C113FE"/>
    <w:rsid w:val="00C11675"/>
    <w:rsid w:val="00C117B5"/>
    <w:rsid w:val="00C12DBA"/>
    <w:rsid w:val="00C137DD"/>
    <w:rsid w:val="00C13856"/>
    <w:rsid w:val="00C14547"/>
    <w:rsid w:val="00C14A42"/>
    <w:rsid w:val="00C14B2D"/>
    <w:rsid w:val="00C14EB5"/>
    <w:rsid w:val="00C16EEC"/>
    <w:rsid w:val="00C175E0"/>
    <w:rsid w:val="00C176DF"/>
    <w:rsid w:val="00C17F28"/>
    <w:rsid w:val="00C20FA7"/>
    <w:rsid w:val="00C21160"/>
    <w:rsid w:val="00C2174B"/>
    <w:rsid w:val="00C217F4"/>
    <w:rsid w:val="00C21926"/>
    <w:rsid w:val="00C224A0"/>
    <w:rsid w:val="00C22635"/>
    <w:rsid w:val="00C23058"/>
    <w:rsid w:val="00C2389B"/>
    <w:rsid w:val="00C24198"/>
    <w:rsid w:val="00C24E0E"/>
    <w:rsid w:val="00C26259"/>
    <w:rsid w:val="00C27C40"/>
    <w:rsid w:val="00C27EC5"/>
    <w:rsid w:val="00C27FE5"/>
    <w:rsid w:val="00C30A57"/>
    <w:rsid w:val="00C30C54"/>
    <w:rsid w:val="00C30E82"/>
    <w:rsid w:val="00C30F01"/>
    <w:rsid w:val="00C30F0B"/>
    <w:rsid w:val="00C3103C"/>
    <w:rsid w:val="00C32025"/>
    <w:rsid w:val="00C324CA"/>
    <w:rsid w:val="00C32A3A"/>
    <w:rsid w:val="00C32B22"/>
    <w:rsid w:val="00C32D4B"/>
    <w:rsid w:val="00C34094"/>
    <w:rsid w:val="00C35134"/>
    <w:rsid w:val="00C35825"/>
    <w:rsid w:val="00C4027F"/>
    <w:rsid w:val="00C40AD0"/>
    <w:rsid w:val="00C410C9"/>
    <w:rsid w:val="00C42328"/>
    <w:rsid w:val="00C4267B"/>
    <w:rsid w:val="00C42AEF"/>
    <w:rsid w:val="00C42C9A"/>
    <w:rsid w:val="00C43017"/>
    <w:rsid w:val="00C43BE3"/>
    <w:rsid w:val="00C43E6B"/>
    <w:rsid w:val="00C44310"/>
    <w:rsid w:val="00C44743"/>
    <w:rsid w:val="00C44BE1"/>
    <w:rsid w:val="00C45B21"/>
    <w:rsid w:val="00C4636B"/>
    <w:rsid w:val="00C4745C"/>
    <w:rsid w:val="00C47ECB"/>
    <w:rsid w:val="00C50E9E"/>
    <w:rsid w:val="00C51155"/>
    <w:rsid w:val="00C516FD"/>
    <w:rsid w:val="00C52010"/>
    <w:rsid w:val="00C52A19"/>
    <w:rsid w:val="00C53F1C"/>
    <w:rsid w:val="00C5452D"/>
    <w:rsid w:val="00C54C44"/>
    <w:rsid w:val="00C55412"/>
    <w:rsid w:val="00C55EF6"/>
    <w:rsid w:val="00C600AE"/>
    <w:rsid w:val="00C60AD3"/>
    <w:rsid w:val="00C61688"/>
    <w:rsid w:val="00C61728"/>
    <w:rsid w:val="00C62035"/>
    <w:rsid w:val="00C62716"/>
    <w:rsid w:val="00C628B6"/>
    <w:rsid w:val="00C62B04"/>
    <w:rsid w:val="00C62BFB"/>
    <w:rsid w:val="00C648F0"/>
    <w:rsid w:val="00C64B34"/>
    <w:rsid w:val="00C679EC"/>
    <w:rsid w:val="00C70108"/>
    <w:rsid w:val="00C707B2"/>
    <w:rsid w:val="00C70B22"/>
    <w:rsid w:val="00C70E5D"/>
    <w:rsid w:val="00C712FB"/>
    <w:rsid w:val="00C71D32"/>
    <w:rsid w:val="00C73C98"/>
    <w:rsid w:val="00C74BC3"/>
    <w:rsid w:val="00C75222"/>
    <w:rsid w:val="00C75A87"/>
    <w:rsid w:val="00C765E0"/>
    <w:rsid w:val="00C76A69"/>
    <w:rsid w:val="00C770EA"/>
    <w:rsid w:val="00C77C18"/>
    <w:rsid w:val="00C77E07"/>
    <w:rsid w:val="00C80F42"/>
    <w:rsid w:val="00C8124C"/>
    <w:rsid w:val="00C81A53"/>
    <w:rsid w:val="00C83E9C"/>
    <w:rsid w:val="00C84755"/>
    <w:rsid w:val="00C84F27"/>
    <w:rsid w:val="00C85837"/>
    <w:rsid w:val="00C86881"/>
    <w:rsid w:val="00C86D60"/>
    <w:rsid w:val="00C871D9"/>
    <w:rsid w:val="00C87229"/>
    <w:rsid w:val="00C90680"/>
    <w:rsid w:val="00C91E48"/>
    <w:rsid w:val="00C92868"/>
    <w:rsid w:val="00C930A4"/>
    <w:rsid w:val="00C932AC"/>
    <w:rsid w:val="00C937D9"/>
    <w:rsid w:val="00C938F0"/>
    <w:rsid w:val="00C9404A"/>
    <w:rsid w:val="00C95235"/>
    <w:rsid w:val="00C96CC4"/>
    <w:rsid w:val="00CA0E6F"/>
    <w:rsid w:val="00CA1B92"/>
    <w:rsid w:val="00CA1E4A"/>
    <w:rsid w:val="00CA24F9"/>
    <w:rsid w:val="00CA3652"/>
    <w:rsid w:val="00CA3ED0"/>
    <w:rsid w:val="00CA5131"/>
    <w:rsid w:val="00CA5900"/>
    <w:rsid w:val="00CA6100"/>
    <w:rsid w:val="00CA78A0"/>
    <w:rsid w:val="00CB058F"/>
    <w:rsid w:val="00CB10F1"/>
    <w:rsid w:val="00CB1FA8"/>
    <w:rsid w:val="00CB2435"/>
    <w:rsid w:val="00CB47C7"/>
    <w:rsid w:val="00CB49ED"/>
    <w:rsid w:val="00CB4F2C"/>
    <w:rsid w:val="00CB66D1"/>
    <w:rsid w:val="00CB68DD"/>
    <w:rsid w:val="00CB6AEA"/>
    <w:rsid w:val="00CC0028"/>
    <w:rsid w:val="00CC050D"/>
    <w:rsid w:val="00CC121A"/>
    <w:rsid w:val="00CC1223"/>
    <w:rsid w:val="00CC14C2"/>
    <w:rsid w:val="00CC15E3"/>
    <w:rsid w:val="00CC2C95"/>
    <w:rsid w:val="00CC2EDA"/>
    <w:rsid w:val="00CC332B"/>
    <w:rsid w:val="00CC3EA7"/>
    <w:rsid w:val="00CC484B"/>
    <w:rsid w:val="00CC4F48"/>
    <w:rsid w:val="00CC58A8"/>
    <w:rsid w:val="00CC5A05"/>
    <w:rsid w:val="00CC5AF8"/>
    <w:rsid w:val="00CC62A6"/>
    <w:rsid w:val="00CC6E03"/>
    <w:rsid w:val="00CC7A69"/>
    <w:rsid w:val="00CC7CFF"/>
    <w:rsid w:val="00CD0DE6"/>
    <w:rsid w:val="00CD1658"/>
    <w:rsid w:val="00CD4AF1"/>
    <w:rsid w:val="00CD607F"/>
    <w:rsid w:val="00CD61FC"/>
    <w:rsid w:val="00CD6E43"/>
    <w:rsid w:val="00CE07D5"/>
    <w:rsid w:val="00CE0E16"/>
    <w:rsid w:val="00CE1134"/>
    <w:rsid w:val="00CE1ADB"/>
    <w:rsid w:val="00CE1D7C"/>
    <w:rsid w:val="00CE30D3"/>
    <w:rsid w:val="00CE395B"/>
    <w:rsid w:val="00CE3ECA"/>
    <w:rsid w:val="00CE4E12"/>
    <w:rsid w:val="00CE4FE7"/>
    <w:rsid w:val="00CE55D2"/>
    <w:rsid w:val="00CE575E"/>
    <w:rsid w:val="00CE65C5"/>
    <w:rsid w:val="00CE76B8"/>
    <w:rsid w:val="00CE7F68"/>
    <w:rsid w:val="00CF0280"/>
    <w:rsid w:val="00CF049B"/>
    <w:rsid w:val="00CF0C59"/>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2577"/>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07B29"/>
    <w:rsid w:val="00D10B1A"/>
    <w:rsid w:val="00D10DB8"/>
    <w:rsid w:val="00D1235D"/>
    <w:rsid w:val="00D131F8"/>
    <w:rsid w:val="00D145B5"/>
    <w:rsid w:val="00D14E7C"/>
    <w:rsid w:val="00D152A0"/>
    <w:rsid w:val="00D153F5"/>
    <w:rsid w:val="00D1564A"/>
    <w:rsid w:val="00D17908"/>
    <w:rsid w:val="00D17FDD"/>
    <w:rsid w:val="00D212D9"/>
    <w:rsid w:val="00D21A31"/>
    <w:rsid w:val="00D223DB"/>
    <w:rsid w:val="00D2251D"/>
    <w:rsid w:val="00D24612"/>
    <w:rsid w:val="00D252BB"/>
    <w:rsid w:val="00D2564C"/>
    <w:rsid w:val="00D25F0B"/>
    <w:rsid w:val="00D26702"/>
    <w:rsid w:val="00D26B1C"/>
    <w:rsid w:val="00D26E4A"/>
    <w:rsid w:val="00D2749A"/>
    <w:rsid w:val="00D278F1"/>
    <w:rsid w:val="00D30214"/>
    <w:rsid w:val="00D31151"/>
    <w:rsid w:val="00D32A54"/>
    <w:rsid w:val="00D32AFB"/>
    <w:rsid w:val="00D335B4"/>
    <w:rsid w:val="00D33BF9"/>
    <w:rsid w:val="00D3597D"/>
    <w:rsid w:val="00D36365"/>
    <w:rsid w:val="00D3670A"/>
    <w:rsid w:val="00D374DB"/>
    <w:rsid w:val="00D37B66"/>
    <w:rsid w:val="00D40AEE"/>
    <w:rsid w:val="00D425FE"/>
    <w:rsid w:val="00D42717"/>
    <w:rsid w:val="00D42911"/>
    <w:rsid w:val="00D44698"/>
    <w:rsid w:val="00D44A0D"/>
    <w:rsid w:val="00D453B3"/>
    <w:rsid w:val="00D46031"/>
    <w:rsid w:val="00D46D77"/>
    <w:rsid w:val="00D46DFE"/>
    <w:rsid w:val="00D46E79"/>
    <w:rsid w:val="00D47841"/>
    <w:rsid w:val="00D47E8C"/>
    <w:rsid w:val="00D5007A"/>
    <w:rsid w:val="00D50AA1"/>
    <w:rsid w:val="00D50C39"/>
    <w:rsid w:val="00D50DB2"/>
    <w:rsid w:val="00D51DDE"/>
    <w:rsid w:val="00D53C52"/>
    <w:rsid w:val="00D53E19"/>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7F3"/>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5A7D"/>
    <w:rsid w:val="00D961B3"/>
    <w:rsid w:val="00D97373"/>
    <w:rsid w:val="00DA0E94"/>
    <w:rsid w:val="00DA1118"/>
    <w:rsid w:val="00DA2461"/>
    <w:rsid w:val="00DA24C1"/>
    <w:rsid w:val="00DA398E"/>
    <w:rsid w:val="00DA57B7"/>
    <w:rsid w:val="00DA590B"/>
    <w:rsid w:val="00DA6D62"/>
    <w:rsid w:val="00DA7D57"/>
    <w:rsid w:val="00DB04F8"/>
    <w:rsid w:val="00DB05EB"/>
    <w:rsid w:val="00DB063D"/>
    <w:rsid w:val="00DB0920"/>
    <w:rsid w:val="00DB0E5B"/>
    <w:rsid w:val="00DB2046"/>
    <w:rsid w:val="00DB2659"/>
    <w:rsid w:val="00DB4727"/>
    <w:rsid w:val="00DB486B"/>
    <w:rsid w:val="00DB4D56"/>
    <w:rsid w:val="00DB6EEF"/>
    <w:rsid w:val="00DB7DBE"/>
    <w:rsid w:val="00DC0468"/>
    <w:rsid w:val="00DC0B12"/>
    <w:rsid w:val="00DC1B79"/>
    <w:rsid w:val="00DC1B9D"/>
    <w:rsid w:val="00DC31E9"/>
    <w:rsid w:val="00DC3CA0"/>
    <w:rsid w:val="00DC7333"/>
    <w:rsid w:val="00DC7532"/>
    <w:rsid w:val="00DD006C"/>
    <w:rsid w:val="00DD01D3"/>
    <w:rsid w:val="00DD07BB"/>
    <w:rsid w:val="00DD0E4D"/>
    <w:rsid w:val="00DD123D"/>
    <w:rsid w:val="00DD2335"/>
    <w:rsid w:val="00DD267C"/>
    <w:rsid w:val="00DD3900"/>
    <w:rsid w:val="00DD47B9"/>
    <w:rsid w:val="00DD5340"/>
    <w:rsid w:val="00DE1871"/>
    <w:rsid w:val="00DE1C21"/>
    <w:rsid w:val="00DE1E10"/>
    <w:rsid w:val="00DE2FE0"/>
    <w:rsid w:val="00DE3852"/>
    <w:rsid w:val="00DF0162"/>
    <w:rsid w:val="00DF1FB7"/>
    <w:rsid w:val="00DF2510"/>
    <w:rsid w:val="00DF3A1A"/>
    <w:rsid w:val="00DF65FE"/>
    <w:rsid w:val="00DF77DF"/>
    <w:rsid w:val="00E00D20"/>
    <w:rsid w:val="00E018A5"/>
    <w:rsid w:val="00E0197A"/>
    <w:rsid w:val="00E02C71"/>
    <w:rsid w:val="00E03816"/>
    <w:rsid w:val="00E0458C"/>
    <w:rsid w:val="00E04791"/>
    <w:rsid w:val="00E06BAD"/>
    <w:rsid w:val="00E07A17"/>
    <w:rsid w:val="00E104C2"/>
    <w:rsid w:val="00E106EE"/>
    <w:rsid w:val="00E11261"/>
    <w:rsid w:val="00E12695"/>
    <w:rsid w:val="00E12BE1"/>
    <w:rsid w:val="00E12D3C"/>
    <w:rsid w:val="00E12EC3"/>
    <w:rsid w:val="00E132CB"/>
    <w:rsid w:val="00E14157"/>
    <w:rsid w:val="00E15B17"/>
    <w:rsid w:val="00E16179"/>
    <w:rsid w:val="00E16A2C"/>
    <w:rsid w:val="00E16C9D"/>
    <w:rsid w:val="00E17B1F"/>
    <w:rsid w:val="00E20DF4"/>
    <w:rsid w:val="00E2251E"/>
    <w:rsid w:val="00E239CA"/>
    <w:rsid w:val="00E24C0C"/>
    <w:rsid w:val="00E25215"/>
    <w:rsid w:val="00E301BE"/>
    <w:rsid w:val="00E30526"/>
    <w:rsid w:val="00E3079F"/>
    <w:rsid w:val="00E31D41"/>
    <w:rsid w:val="00E320B7"/>
    <w:rsid w:val="00E32687"/>
    <w:rsid w:val="00E33035"/>
    <w:rsid w:val="00E330CF"/>
    <w:rsid w:val="00E338F5"/>
    <w:rsid w:val="00E33C06"/>
    <w:rsid w:val="00E354B8"/>
    <w:rsid w:val="00E3587A"/>
    <w:rsid w:val="00E359B7"/>
    <w:rsid w:val="00E35A77"/>
    <w:rsid w:val="00E36BBA"/>
    <w:rsid w:val="00E37083"/>
    <w:rsid w:val="00E37A88"/>
    <w:rsid w:val="00E37BD1"/>
    <w:rsid w:val="00E402D8"/>
    <w:rsid w:val="00E40F58"/>
    <w:rsid w:val="00E41EB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434"/>
    <w:rsid w:val="00E5475E"/>
    <w:rsid w:val="00E555B1"/>
    <w:rsid w:val="00E5626E"/>
    <w:rsid w:val="00E56A22"/>
    <w:rsid w:val="00E574F2"/>
    <w:rsid w:val="00E60553"/>
    <w:rsid w:val="00E60865"/>
    <w:rsid w:val="00E61027"/>
    <w:rsid w:val="00E635D0"/>
    <w:rsid w:val="00E63936"/>
    <w:rsid w:val="00E63E61"/>
    <w:rsid w:val="00E641EE"/>
    <w:rsid w:val="00E64419"/>
    <w:rsid w:val="00E655CD"/>
    <w:rsid w:val="00E65D95"/>
    <w:rsid w:val="00E709DF"/>
    <w:rsid w:val="00E70D07"/>
    <w:rsid w:val="00E70FA4"/>
    <w:rsid w:val="00E71405"/>
    <w:rsid w:val="00E71773"/>
    <w:rsid w:val="00E71995"/>
    <w:rsid w:val="00E71C5E"/>
    <w:rsid w:val="00E71C8B"/>
    <w:rsid w:val="00E7277C"/>
    <w:rsid w:val="00E7323D"/>
    <w:rsid w:val="00E73AD6"/>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4CD0"/>
    <w:rsid w:val="00E85452"/>
    <w:rsid w:val="00E867BA"/>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8FE"/>
    <w:rsid w:val="00EA2E5C"/>
    <w:rsid w:val="00EA3839"/>
    <w:rsid w:val="00EA3BB0"/>
    <w:rsid w:val="00EA4141"/>
    <w:rsid w:val="00EA6A61"/>
    <w:rsid w:val="00EA7483"/>
    <w:rsid w:val="00EA7A3D"/>
    <w:rsid w:val="00EB0E7B"/>
    <w:rsid w:val="00EB1937"/>
    <w:rsid w:val="00EB2654"/>
    <w:rsid w:val="00EB2A43"/>
    <w:rsid w:val="00EB4AF2"/>
    <w:rsid w:val="00EB4C99"/>
    <w:rsid w:val="00EB4E39"/>
    <w:rsid w:val="00EB610E"/>
    <w:rsid w:val="00EB6560"/>
    <w:rsid w:val="00EB775B"/>
    <w:rsid w:val="00EC0B79"/>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717"/>
    <w:rsid w:val="00ED686F"/>
    <w:rsid w:val="00ED70E6"/>
    <w:rsid w:val="00ED75F7"/>
    <w:rsid w:val="00ED7929"/>
    <w:rsid w:val="00EE2EB5"/>
    <w:rsid w:val="00EE4F4A"/>
    <w:rsid w:val="00EE5D88"/>
    <w:rsid w:val="00EE7F4D"/>
    <w:rsid w:val="00EF1CCD"/>
    <w:rsid w:val="00EF3986"/>
    <w:rsid w:val="00EF3C00"/>
    <w:rsid w:val="00EF3C77"/>
    <w:rsid w:val="00EF3D5A"/>
    <w:rsid w:val="00EF44C0"/>
    <w:rsid w:val="00EF4B50"/>
    <w:rsid w:val="00EF54BD"/>
    <w:rsid w:val="00EF561A"/>
    <w:rsid w:val="00EF6886"/>
    <w:rsid w:val="00EF721B"/>
    <w:rsid w:val="00EF7B4A"/>
    <w:rsid w:val="00F002DE"/>
    <w:rsid w:val="00F00D61"/>
    <w:rsid w:val="00F01224"/>
    <w:rsid w:val="00F0294B"/>
    <w:rsid w:val="00F048AA"/>
    <w:rsid w:val="00F066A5"/>
    <w:rsid w:val="00F066F1"/>
    <w:rsid w:val="00F0682E"/>
    <w:rsid w:val="00F06A26"/>
    <w:rsid w:val="00F06D8E"/>
    <w:rsid w:val="00F07296"/>
    <w:rsid w:val="00F07504"/>
    <w:rsid w:val="00F07E95"/>
    <w:rsid w:val="00F1067C"/>
    <w:rsid w:val="00F10817"/>
    <w:rsid w:val="00F10C36"/>
    <w:rsid w:val="00F11265"/>
    <w:rsid w:val="00F11D52"/>
    <w:rsid w:val="00F123CA"/>
    <w:rsid w:val="00F12F83"/>
    <w:rsid w:val="00F12FC4"/>
    <w:rsid w:val="00F13313"/>
    <w:rsid w:val="00F147AB"/>
    <w:rsid w:val="00F15CEA"/>
    <w:rsid w:val="00F160DF"/>
    <w:rsid w:val="00F16BAF"/>
    <w:rsid w:val="00F16DC3"/>
    <w:rsid w:val="00F1710F"/>
    <w:rsid w:val="00F1711C"/>
    <w:rsid w:val="00F17FD7"/>
    <w:rsid w:val="00F20414"/>
    <w:rsid w:val="00F20602"/>
    <w:rsid w:val="00F21895"/>
    <w:rsid w:val="00F21EC6"/>
    <w:rsid w:val="00F224B9"/>
    <w:rsid w:val="00F23098"/>
    <w:rsid w:val="00F231D6"/>
    <w:rsid w:val="00F248F6"/>
    <w:rsid w:val="00F24905"/>
    <w:rsid w:val="00F255B4"/>
    <w:rsid w:val="00F256A4"/>
    <w:rsid w:val="00F25AA3"/>
    <w:rsid w:val="00F25BC4"/>
    <w:rsid w:val="00F25E0F"/>
    <w:rsid w:val="00F262AA"/>
    <w:rsid w:val="00F2645B"/>
    <w:rsid w:val="00F27289"/>
    <w:rsid w:val="00F30635"/>
    <w:rsid w:val="00F309CF"/>
    <w:rsid w:val="00F313C3"/>
    <w:rsid w:val="00F3158D"/>
    <w:rsid w:val="00F319D3"/>
    <w:rsid w:val="00F31A85"/>
    <w:rsid w:val="00F3275D"/>
    <w:rsid w:val="00F330D5"/>
    <w:rsid w:val="00F3367E"/>
    <w:rsid w:val="00F33FCA"/>
    <w:rsid w:val="00F34155"/>
    <w:rsid w:val="00F34F61"/>
    <w:rsid w:val="00F34FD5"/>
    <w:rsid w:val="00F35011"/>
    <w:rsid w:val="00F35F01"/>
    <w:rsid w:val="00F36AD0"/>
    <w:rsid w:val="00F40477"/>
    <w:rsid w:val="00F4266F"/>
    <w:rsid w:val="00F4299B"/>
    <w:rsid w:val="00F42DBB"/>
    <w:rsid w:val="00F43164"/>
    <w:rsid w:val="00F435AB"/>
    <w:rsid w:val="00F4369E"/>
    <w:rsid w:val="00F4408F"/>
    <w:rsid w:val="00F440DD"/>
    <w:rsid w:val="00F4453D"/>
    <w:rsid w:val="00F445C1"/>
    <w:rsid w:val="00F45115"/>
    <w:rsid w:val="00F46300"/>
    <w:rsid w:val="00F4754E"/>
    <w:rsid w:val="00F47D55"/>
    <w:rsid w:val="00F50E87"/>
    <w:rsid w:val="00F514DF"/>
    <w:rsid w:val="00F524E0"/>
    <w:rsid w:val="00F53482"/>
    <w:rsid w:val="00F54CE1"/>
    <w:rsid w:val="00F54FB4"/>
    <w:rsid w:val="00F56708"/>
    <w:rsid w:val="00F57E79"/>
    <w:rsid w:val="00F57EDB"/>
    <w:rsid w:val="00F60F37"/>
    <w:rsid w:val="00F613A2"/>
    <w:rsid w:val="00F621C4"/>
    <w:rsid w:val="00F64248"/>
    <w:rsid w:val="00F65302"/>
    <w:rsid w:val="00F66549"/>
    <w:rsid w:val="00F66DF0"/>
    <w:rsid w:val="00F66F81"/>
    <w:rsid w:val="00F67038"/>
    <w:rsid w:val="00F670A9"/>
    <w:rsid w:val="00F675A7"/>
    <w:rsid w:val="00F67A05"/>
    <w:rsid w:val="00F70364"/>
    <w:rsid w:val="00F707B3"/>
    <w:rsid w:val="00F723E0"/>
    <w:rsid w:val="00F7300C"/>
    <w:rsid w:val="00F76078"/>
    <w:rsid w:val="00F76860"/>
    <w:rsid w:val="00F769CD"/>
    <w:rsid w:val="00F771B4"/>
    <w:rsid w:val="00F7773A"/>
    <w:rsid w:val="00F77E2F"/>
    <w:rsid w:val="00F80FBD"/>
    <w:rsid w:val="00F81789"/>
    <w:rsid w:val="00F82F7C"/>
    <w:rsid w:val="00F83E0D"/>
    <w:rsid w:val="00F8505C"/>
    <w:rsid w:val="00F850DB"/>
    <w:rsid w:val="00F8520D"/>
    <w:rsid w:val="00F860EF"/>
    <w:rsid w:val="00F903BB"/>
    <w:rsid w:val="00F90C86"/>
    <w:rsid w:val="00F90F90"/>
    <w:rsid w:val="00F91477"/>
    <w:rsid w:val="00F9169B"/>
    <w:rsid w:val="00F921EB"/>
    <w:rsid w:val="00F92210"/>
    <w:rsid w:val="00F933AD"/>
    <w:rsid w:val="00F942E0"/>
    <w:rsid w:val="00F94517"/>
    <w:rsid w:val="00F9452F"/>
    <w:rsid w:val="00F94740"/>
    <w:rsid w:val="00F96D75"/>
    <w:rsid w:val="00F97118"/>
    <w:rsid w:val="00FA0DB1"/>
    <w:rsid w:val="00FA2D0A"/>
    <w:rsid w:val="00FA3E13"/>
    <w:rsid w:val="00FA4303"/>
    <w:rsid w:val="00FA4A56"/>
    <w:rsid w:val="00FA64F1"/>
    <w:rsid w:val="00FA6508"/>
    <w:rsid w:val="00FA6807"/>
    <w:rsid w:val="00FA6A89"/>
    <w:rsid w:val="00FA6AC9"/>
    <w:rsid w:val="00FA7157"/>
    <w:rsid w:val="00FB0C94"/>
    <w:rsid w:val="00FB14BA"/>
    <w:rsid w:val="00FB2084"/>
    <w:rsid w:val="00FB428C"/>
    <w:rsid w:val="00FB4377"/>
    <w:rsid w:val="00FB4893"/>
    <w:rsid w:val="00FB4D11"/>
    <w:rsid w:val="00FB6043"/>
    <w:rsid w:val="00FB6271"/>
    <w:rsid w:val="00FB6635"/>
    <w:rsid w:val="00FB75EA"/>
    <w:rsid w:val="00FB7D78"/>
    <w:rsid w:val="00FC060A"/>
    <w:rsid w:val="00FC0F39"/>
    <w:rsid w:val="00FC10A2"/>
    <w:rsid w:val="00FC197C"/>
    <w:rsid w:val="00FC1F38"/>
    <w:rsid w:val="00FC2585"/>
    <w:rsid w:val="00FC2B30"/>
    <w:rsid w:val="00FC2F9E"/>
    <w:rsid w:val="00FC3489"/>
    <w:rsid w:val="00FC5143"/>
    <w:rsid w:val="00FC53AD"/>
    <w:rsid w:val="00FC5DDE"/>
    <w:rsid w:val="00FC759E"/>
    <w:rsid w:val="00FC76D9"/>
    <w:rsid w:val="00FC7776"/>
    <w:rsid w:val="00FD0084"/>
    <w:rsid w:val="00FD104F"/>
    <w:rsid w:val="00FD2080"/>
    <w:rsid w:val="00FD2090"/>
    <w:rsid w:val="00FD2208"/>
    <w:rsid w:val="00FD2E9D"/>
    <w:rsid w:val="00FD2F72"/>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2491"/>
    <w:rsid w:val="00FF34F3"/>
    <w:rsid w:val="00FF3FDE"/>
    <w:rsid w:val="00FF4FFE"/>
    <w:rsid w:val="00FF530C"/>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365EAC1C-9946-4C05-B8CB-923F5F1E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16D"/>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1"/>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1"/>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BVI-ft Char1,Footer-Even Char Char Char Char1"/>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uiPriority w:val="1"/>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uiPriority w:val="35"/>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22 Char1,A Char1,A.B.C Char1,Chapter Indo Char1,H2 Char1,H2-Heading 2 Char1,Header 2 Char1,Header2 Char1,L Char1"/>
    <w:uiPriority w:val="1"/>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qFormat/>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style>
  <w:style w:type="numbering" w:customStyle="1" w:styleId="1a-2">
    <w:name w:val="1 / a / -2"/>
    <w:rsid w:val="00187043"/>
  </w:style>
  <w:style w:type="numbering" w:customStyle="1" w:styleId="1a-1">
    <w:name w:val="1 / a / -1"/>
    <w:rsid w:val="00AD3357"/>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8"/>
      </w:numPr>
    </w:pPr>
  </w:style>
  <w:style w:type="numbering" w:customStyle="1" w:styleId="MyList21">
    <w:name w:val="My List21"/>
    <w:rsid w:val="00187E80"/>
    <w:pPr>
      <w:numPr>
        <w:numId w:val="109"/>
      </w:numPr>
    </w:pPr>
  </w:style>
  <w:style w:type="numbering" w:customStyle="1" w:styleId="MyList1">
    <w:name w:val="My List1"/>
    <w:rsid w:val="00187E80"/>
    <w:pPr>
      <w:numPr>
        <w:numId w:val="63"/>
      </w:numPr>
    </w:pPr>
  </w:style>
  <w:style w:type="numbering" w:customStyle="1" w:styleId="MyList22">
    <w:name w:val="My List22"/>
    <w:rsid w:val="00187E80"/>
    <w:pPr>
      <w:numPr>
        <w:numId w:val="59"/>
      </w:numPr>
    </w:pPr>
  </w:style>
  <w:style w:type="numbering" w:customStyle="1" w:styleId="MyList3">
    <w:name w:val="My List3"/>
    <w:rsid w:val="00187E80"/>
  </w:style>
  <w:style w:type="numbering" w:customStyle="1" w:styleId="1a-3">
    <w:name w:val="1 / a / -3"/>
    <w:rsid w:val="00187E80"/>
  </w:style>
  <w:style w:type="numbering" w:customStyle="1" w:styleId="1a-22">
    <w:name w:val="1 / a / -22"/>
    <w:rsid w:val="00187E80"/>
    <w:pPr>
      <w:numPr>
        <w:numId w:val="110"/>
      </w:numPr>
    </w:pPr>
  </w:style>
  <w:style w:type="numbering" w:customStyle="1" w:styleId="1a-11">
    <w:name w:val="1 / a / -11"/>
    <w:rsid w:val="00BB1CAB"/>
  </w:style>
  <w:style w:type="numbering" w:customStyle="1" w:styleId="MyList23">
    <w:name w:val="My List23"/>
    <w:rsid w:val="00CB47C7"/>
    <w:pPr>
      <w:numPr>
        <w:numId w:val="67"/>
      </w:numPr>
    </w:pPr>
  </w:style>
  <w:style w:type="numbering" w:customStyle="1" w:styleId="1a-23">
    <w:name w:val="1 / a / -23"/>
    <w:rsid w:val="00CB47C7"/>
  </w:style>
  <w:style w:type="paragraph" w:customStyle="1" w:styleId="k">
    <w:name w:val="k"/>
    <w:basedOn w:val="BodyTextIndent"/>
    <w:rsid w:val="00971865"/>
    <w:pPr>
      <w:spacing w:before="60" w:after="60"/>
      <w:ind w:left="0" w:firstLine="720"/>
      <w:jc w:val="both"/>
    </w:pPr>
  </w:style>
  <w:style w:type="paragraph" w:customStyle="1" w:styleId="o1">
    <w:name w:val="o1"/>
    <w:basedOn w:val="Normal"/>
    <w:next w:val="Normal"/>
    <w:uiPriority w:val="9"/>
    <w:unhideWhenUsed/>
    <w:qFormat/>
    <w:rsid w:val="00971865"/>
    <w:pPr>
      <w:keepNext/>
      <w:keepLines/>
      <w:spacing w:before="200"/>
      <w:outlineLvl w:val="3"/>
    </w:pPr>
    <w:rPr>
      <w:rFonts w:ascii="Cambria" w:hAnsi="Cambria"/>
      <w:b/>
      <w:bCs/>
      <w:i/>
      <w:iCs/>
      <w:color w:val="4F81BD"/>
    </w:rPr>
  </w:style>
  <w:style w:type="table" w:customStyle="1" w:styleId="TableGrid111">
    <w:name w:val="Table Grid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1865"/>
  </w:style>
  <w:style w:type="table" w:customStyle="1" w:styleId="ListColorfulAccent11">
    <w:name w:val="List Colorful Accent 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
    <w:name w:val="Bulleted11"/>
    <w:rsid w:val="00971865"/>
    <w:pPr>
      <w:numPr>
        <w:numId w:val="96"/>
      </w:numPr>
    </w:pPr>
  </w:style>
  <w:style w:type="numbering" w:customStyle="1" w:styleId="Style11">
    <w:name w:val="Style11"/>
    <w:rsid w:val="00971865"/>
    <w:pPr>
      <w:numPr>
        <w:numId w:val="95"/>
      </w:numPr>
    </w:pPr>
  </w:style>
  <w:style w:type="character" w:customStyle="1" w:styleId="Heading4Char1">
    <w:name w:val="Heading 4 Char1"/>
    <w:semiHidden/>
    <w:rsid w:val="00971865"/>
    <w:rPr>
      <w:rFonts w:ascii="Calibri" w:eastAsia="Times New Roman" w:hAnsi="Calibri" w:cs="Times New Roman"/>
      <w:b/>
      <w:bCs/>
      <w:sz w:val="28"/>
      <w:szCs w:val="28"/>
    </w:rPr>
  </w:style>
  <w:style w:type="numbering" w:customStyle="1" w:styleId="NoList2">
    <w:name w:val="No List2"/>
    <w:next w:val="NoList"/>
    <w:uiPriority w:val="99"/>
    <w:semiHidden/>
    <w:unhideWhenUsed/>
    <w:rsid w:val="00971865"/>
  </w:style>
  <w:style w:type="numbering" w:customStyle="1" w:styleId="MyList11">
    <w:name w:val="My List11"/>
    <w:rsid w:val="00971865"/>
    <w:pPr>
      <w:numPr>
        <w:numId w:val="93"/>
      </w:numPr>
    </w:pPr>
  </w:style>
  <w:style w:type="numbering" w:customStyle="1" w:styleId="1a-111">
    <w:name w:val="1 / a / -111"/>
    <w:rsid w:val="00971865"/>
  </w:style>
  <w:style w:type="numbering" w:customStyle="1" w:styleId="NoList3">
    <w:name w:val="No List3"/>
    <w:next w:val="NoList"/>
    <w:uiPriority w:val="99"/>
    <w:semiHidden/>
    <w:unhideWhenUsed/>
    <w:rsid w:val="00971865"/>
  </w:style>
  <w:style w:type="numbering" w:customStyle="1" w:styleId="NoList4">
    <w:name w:val="No List4"/>
    <w:next w:val="NoList"/>
    <w:uiPriority w:val="99"/>
    <w:semiHidden/>
    <w:unhideWhenUsed/>
    <w:rsid w:val="00971865"/>
  </w:style>
  <w:style w:type="table" w:customStyle="1" w:styleId="TableGrid5">
    <w:name w:val="Table Grid5"/>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7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71865"/>
    <w:rPr>
      <w:rFonts w:ascii="Courier New" w:eastAsia="Times New Roman" w:hAnsi="Courier New" w:cs="Courier New"/>
      <w:sz w:val="20"/>
      <w:szCs w:val="20"/>
    </w:rPr>
  </w:style>
  <w:style w:type="character" w:customStyle="1" w:styleId="y2iqfc">
    <w:name w:val="y2iqfc"/>
    <w:basedOn w:val="DefaultParagraphFont"/>
    <w:rsid w:val="00971865"/>
  </w:style>
  <w:style w:type="numbering" w:customStyle="1" w:styleId="NoList5">
    <w:name w:val="No List5"/>
    <w:next w:val="NoList"/>
    <w:uiPriority w:val="99"/>
    <w:semiHidden/>
    <w:rsid w:val="00971865"/>
  </w:style>
  <w:style w:type="table" w:customStyle="1" w:styleId="TableGrid6">
    <w:name w:val="Table Grid6"/>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1865"/>
  </w:style>
  <w:style w:type="table" w:customStyle="1" w:styleId="TableGrid13">
    <w:name w:val="Table Grid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1865"/>
  </w:style>
  <w:style w:type="table" w:customStyle="1" w:styleId="TableGrid23">
    <w:name w:val="Table Grid23"/>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971865"/>
  </w:style>
  <w:style w:type="table" w:customStyle="1" w:styleId="MediumShading1-Accent112">
    <w:name w:val="Medium Shading 1 - Accent 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
    <w:name w:val="List Colorful Accent 12"/>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
    <w:name w:val="Bulleted12"/>
    <w:rsid w:val="00971865"/>
  </w:style>
  <w:style w:type="numbering" w:customStyle="1" w:styleId="Style12">
    <w:name w:val="Style12"/>
    <w:rsid w:val="00971865"/>
  </w:style>
  <w:style w:type="table" w:customStyle="1" w:styleId="TableGrid50">
    <w:name w:val="TableGrid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
    <w:name w:val="My List4"/>
    <w:basedOn w:val="NoList"/>
    <w:rsid w:val="00971865"/>
  </w:style>
  <w:style w:type="numbering" w:customStyle="1" w:styleId="1a-4">
    <w:name w:val="1 / a / -4"/>
    <w:basedOn w:val="NoList"/>
    <w:next w:val="1ai"/>
    <w:uiPriority w:val="99"/>
    <w:rsid w:val="00971865"/>
  </w:style>
  <w:style w:type="table" w:customStyle="1" w:styleId="TableGrid130">
    <w:name w:val="TableGrid1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0">
    <w:name w:val="TableGrid2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NoList21">
    <w:name w:val="No List21"/>
    <w:next w:val="NoList"/>
    <w:uiPriority w:val="99"/>
    <w:semiHidden/>
    <w:unhideWhenUsed/>
    <w:rsid w:val="00971865"/>
  </w:style>
  <w:style w:type="table" w:customStyle="1" w:styleId="TableGrid31">
    <w:name w:val="Table Grid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
    <w:name w:val="Table Grid1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
    <w:name w:val="My List211"/>
    <w:rsid w:val="00971865"/>
    <w:pPr>
      <w:numPr>
        <w:numId w:val="105"/>
      </w:numPr>
    </w:pPr>
  </w:style>
  <w:style w:type="numbering" w:customStyle="1" w:styleId="1a-12">
    <w:name w:val="1 / a / -12"/>
    <w:basedOn w:val="NoList"/>
    <w:next w:val="1ai"/>
    <w:unhideWhenUsed/>
    <w:rsid w:val="00971865"/>
    <w:pPr>
      <w:numPr>
        <w:numId w:val="112"/>
      </w:numPr>
    </w:pPr>
  </w:style>
  <w:style w:type="numbering" w:customStyle="1" w:styleId="MyList12">
    <w:name w:val="My List12"/>
    <w:rsid w:val="00971865"/>
  </w:style>
  <w:style w:type="numbering" w:customStyle="1" w:styleId="1a-211">
    <w:name w:val="1 / a / -211"/>
    <w:rsid w:val="00971865"/>
  </w:style>
  <w:style w:type="numbering" w:customStyle="1" w:styleId="1a-112">
    <w:name w:val="1 / a / -112"/>
    <w:rsid w:val="00971865"/>
    <w:pPr>
      <w:numPr>
        <w:numId w:val="106"/>
      </w:numPr>
    </w:pPr>
  </w:style>
  <w:style w:type="numbering" w:customStyle="1" w:styleId="1a-31">
    <w:name w:val="1 / a / -31"/>
    <w:rsid w:val="00971865"/>
    <w:pPr>
      <w:numPr>
        <w:numId w:val="107"/>
      </w:numPr>
    </w:pPr>
  </w:style>
  <w:style w:type="table" w:customStyle="1" w:styleId="TableGrid41">
    <w:name w:val="Table Grid4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0">
    <w:name w:val="TableGrid1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
    <w:name w:val="Table Grid2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Grid2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
    <w:name w:val="My List221"/>
    <w:rsid w:val="00971865"/>
  </w:style>
  <w:style w:type="numbering" w:customStyle="1" w:styleId="MyList31">
    <w:name w:val="My List31"/>
    <w:rsid w:val="00971865"/>
    <w:pPr>
      <w:numPr>
        <w:numId w:val="108"/>
      </w:numPr>
    </w:pPr>
  </w:style>
  <w:style w:type="numbering" w:customStyle="1" w:styleId="1a-221">
    <w:name w:val="1 / a / -221"/>
    <w:rsid w:val="00971865"/>
    <w:pPr>
      <w:numPr>
        <w:numId w:val="92"/>
      </w:numPr>
    </w:pPr>
  </w:style>
  <w:style w:type="numbering" w:customStyle="1" w:styleId="NoList31">
    <w:name w:val="No List31"/>
    <w:next w:val="NoList"/>
    <w:uiPriority w:val="99"/>
    <w:semiHidden/>
    <w:unhideWhenUsed/>
    <w:rsid w:val="00971865"/>
  </w:style>
  <w:style w:type="numbering" w:customStyle="1" w:styleId="NoList41">
    <w:name w:val="No List41"/>
    <w:next w:val="NoList"/>
    <w:uiPriority w:val="99"/>
    <w:semiHidden/>
    <w:unhideWhenUsed/>
    <w:rsid w:val="00971865"/>
  </w:style>
  <w:style w:type="numbering" w:customStyle="1" w:styleId="Bulleted13">
    <w:name w:val="Bulleted13"/>
    <w:rsid w:val="00971865"/>
    <w:pPr>
      <w:numPr>
        <w:numId w:val="90"/>
      </w:numPr>
    </w:pPr>
  </w:style>
  <w:style w:type="numbering" w:customStyle="1" w:styleId="Style13">
    <w:name w:val="Style13"/>
    <w:rsid w:val="00971865"/>
    <w:pPr>
      <w:numPr>
        <w:numId w:val="91"/>
      </w:numPr>
    </w:pPr>
  </w:style>
  <w:style w:type="numbering" w:customStyle="1" w:styleId="MyList5">
    <w:name w:val="My List5"/>
    <w:basedOn w:val="NoList"/>
    <w:rsid w:val="00971865"/>
  </w:style>
  <w:style w:type="numbering" w:customStyle="1" w:styleId="1a-5">
    <w:name w:val="1 / a / -5"/>
    <w:basedOn w:val="NoList"/>
    <w:next w:val="1ai"/>
    <w:uiPriority w:val="99"/>
    <w:rsid w:val="00971865"/>
  </w:style>
  <w:style w:type="table" w:customStyle="1" w:styleId="TableGrid14">
    <w:name w:val="TableGrid14"/>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
    <w:name w:val="TableGrid24"/>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
    <w:name w:val="My List24"/>
    <w:rsid w:val="00971865"/>
  </w:style>
  <w:style w:type="numbering" w:customStyle="1" w:styleId="1a-24">
    <w:name w:val="1 / a / -24"/>
    <w:rsid w:val="00971865"/>
  </w:style>
  <w:style w:type="numbering" w:customStyle="1" w:styleId="1a-13">
    <w:name w:val="1 / a / -13"/>
    <w:rsid w:val="00971865"/>
    <w:pPr>
      <w:numPr>
        <w:numId w:val="94"/>
      </w:numPr>
    </w:pPr>
  </w:style>
  <w:style w:type="numbering" w:customStyle="1" w:styleId="MyList13">
    <w:name w:val="My List13"/>
    <w:basedOn w:val="NoList"/>
    <w:rsid w:val="00971865"/>
  </w:style>
  <w:style w:type="numbering" w:customStyle="1" w:styleId="1a-14">
    <w:name w:val="1 / a / -14"/>
    <w:basedOn w:val="NoList"/>
    <w:next w:val="1ai"/>
    <w:rsid w:val="00971865"/>
  </w:style>
  <w:style w:type="numbering" w:customStyle="1" w:styleId="Bulleted131">
    <w:name w:val="Bulleted131"/>
    <w:rsid w:val="00971865"/>
  </w:style>
  <w:style w:type="numbering" w:customStyle="1" w:styleId="1ai1">
    <w:name w:val="1 / a / i1"/>
    <w:basedOn w:val="NoList"/>
    <w:next w:val="1ai"/>
    <w:uiPriority w:val="99"/>
    <w:semiHidden/>
    <w:unhideWhenUsed/>
    <w:rsid w:val="00971865"/>
  </w:style>
  <w:style w:type="numbering" w:customStyle="1" w:styleId="NoList6">
    <w:name w:val="No List6"/>
    <w:next w:val="NoList"/>
    <w:uiPriority w:val="99"/>
    <w:semiHidden/>
    <w:unhideWhenUsed/>
    <w:rsid w:val="00971865"/>
  </w:style>
  <w:style w:type="table" w:customStyle="1" w:styleId="TableGrid7">
    <w:name w:val="Table Grid7"/>
    <w:basedOn w:val="TableNormal"/>
    <w:next w:val="TableGrid"/>
    <w:uiPriority w:val="59"/>
    <w:rsid w:val="009718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71865"/>
  </w:style>
  <w:style w:type="table" w:customStyle="1" w:styleId="TableGrid240">
    <w:name w:val="Table Grid24"/>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2">
    <w:name w:val="List No2"/>
    <w:uiPriority w:val="99"/>
    <w:semiHidden/>
    <w:unhideWhenUsed/>
    <w:rsid w:val="00971865"/>
  </w:style>
  <w:style w:type="table" w:customStyle="1" w:styleId="MediumShading1-Accent113">
    <w:name w:val="Medium Shading 1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4">
    <w:name w:val="List Light - Accent 114"/>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2">
    <w:name w:val="Medium Shading 1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2">
    <w:name w:val="List Light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2">
    <w:name w:val="Light Grid - Accent 62"/>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2">
    <w:name w:val="List Light Accent 6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2">
    <w:name w:val="Medium Grid 1 - Accent 62"/>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3">
    <w:name w:val="List Colorful Accent 13"/>
    <w:basedOn w:val="TableNormal"/>
    <w:uiPriority w:val="99"/>
    <w:rsid w:val="00971865"/>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2">
    <w:name w:val="Sombreado claro - Énfasis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2">
    <w:name w:val="Lista clara - Énfasis 1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2">
    <w:name w:val="List Light - Accent 1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2">
    <w:name w:val="List Light - Accent 1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
    <w:name w:val="Light Grid - Accent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6">
    <w:name w:val="List Light - Accent 136"/>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2">
    <w:name w:val="Cuadrícula clara - Énfasis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2">
    <w:name w:val="List Colorful Accent 62"/>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2">
    <w:name w:val="List Light Accent 5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2">
    <w:name w:val="List Light Accent 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2">
    <w:name w:val="List Light Accent 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2">
    <w:name w:val="List Medium 2 Accent 32"/>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5">
    <w:name w:val="List Light - Accent 145"/>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2">
    <w:name w:val="Light Shading - Accent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2">
    <w:name w:val="List Light - Accent 14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2">
    <w:name w:val="List Light - Accent 14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2">
    <w:name w:val="List Light - Accent 14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2">
    <w:name w:val="List Light - Accent 13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2">
    <w:name w:val="List Light - Accent 13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2">
    <w:name w:val="List Light - Accent 13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2">
    <w:name w:val="List Light - Accent 134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60">
    <w:name w:val="TableGrid6"/>
    <w:qFormat/>
    <w:rsid w:val="00971865"/>
    <w:pPr>
      <w:spacing w:line="240" w:lineRule="auto"/>
      <w:jc w:val="left"/>
    </w:pPr>
    <w:rPr>
      <w:rFonts w:eastAsiaTheme="minorEastAsia"/>
    </w:rPr>
    <w:tblPr>
      <w:tblCellMar>
        <w:top w:w="0" w:type="dxa"/>
        <w:left w:w="0" w:type="dxa"/>
        <w:bottom w:w="0" w:type="dxa"/>
        <w:right w:w="0" w:type="dxa"/>
      </w:tblCellMar>
    </w:tblPr>
  </w:style>
  <w:style w:type="numbering" w:customStyle="1" w:styleId="1a-6">
    <w:name w:val="1 / a / -6"/>
    <w:basedOn w:val="NoList"/>
    <w:next w:val="1ai"/>
    <w:uiPriority w:val="99"/>
    <w:rsid w:val="00971865"/>
  </w:style>
  <w:style w:type="table" w:customStyle="1" w:styleId="TableGrid32">
    <w:name w:val="Table Grid3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71865"/>
  </w:style>
  <w:style w:type="table" w:customStyle="1" w:styleId="ListColorfulAccent111">
    <w:name w:val="List Colorful Accent 1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1">
    <w:name w:val="Bulleted111"/>
    <w:rsid w:val="00971865"/>
    <w:pPr>
      <w:numPr>
        <w:numId w:val="85"/>
      </w:numPr>
    </w:pPr>
  </w:style>
  <w:style w:type="numbering" w:customStyle="1" w:styleId="Style111">
    <w:name w:val="Style111"/>
    <w:rsid w:val="00971865"/>
    <w:pPr>
      <w:numPr>
        <w:numId w:val="84"/>
      </w:numPr>
    </w:pPr>
  </w:style>
  <w:style w:type="table" w:customStyle="1" w:styleId="TableGrid15">
    <w:name w:val="TableGrid1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14">
    <w:name w:val="My List14"/>
    <w:basedOn w:val="NoList"/>
    <w:rsid w:val="00971865"/>
    <w:pPr>
      <w:numPr>
        <w:numId w:val="97"/>
      </w:numPr>
    </w:pPr>
  </w:style>
  <w:style w:type="numbering" w:customStyle="1" w:styleId="1a-15">
    <w:name w:val="1 / a / -15"/>
    <w:basedOn w:val="NoList"/>
    <w:next w:val="1ai"/>
    <w:rsid w:val="00971865"/>
    <w:pPr>
      <w:numPr>
        <w:numId w:val="98"/>
      </w:numPr>
    </w:pPr>
  </w:style>
  <w:style w:type="table" w:customStyle="1" w:styleId="TableGrid25">
    <w:name w:val="TableGrid25"/>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5">
    <w:name w:val="My List25"/>
    <w:rsid w:val="00971865"/>
    <w:pPr>
      <w:numPr>
        <w:numId w:val="23"/>
      </w:numPr>
    </w:pPr>
  </w:style>
  <w:style w:type="numbering" w:customStyle="1" w:styleId="1a-25">
    <w:name w:val="1 / a / -25"/>
    <w:rsid w:val="00971865"/>
    <w:pPr>
      <w:numPr>
        <w:numId w:val="24"/>
      </w:numPr>
    </w:pPr>
  </w:style>
  <w:style w:type="numbering" w:customStyle="1" w:styleId="NoList22">
    <w:name w:val="No List22"/>
    <w:next w:val="NoList"/>
    <w:uiPriority w:val="99"/>
    <w:semiHidden/>
    <w:unhideWhenUsed/>
    <w:rsid w:val="00971865"/>
  </w:style>
  <w:style w:type="table" w:customStyle="1" w:styleId="TableGrid320">
    <w:name w:val="TableGrid3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
    <w:name w:val="Table Grid1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Grid2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2">
    <w:name w:val="My List212"/>
    <w:rsid w:val="00971865"/>
    <w:pPr>
      <w:numPr>
        <w:numId w:val="74"/>
      </w:numPr>
    </w:pPr>
  </w:style>
  <w:style w:type="numbering" w:customStyle="1" w:styleId="1a-113">
    <w:name w:val="1 / a / -113"/>
    <w:basedOn w:val="NoList"/>
    <w:next w:val="1ai"/>
    <w:unhideWhenUsed/>
    <w:rsid w:val="00971865"/>
    <w:pPr>
      <w:numPr>
        <w:numId w:val="99"/>
      </w:numPr>
    </w:pPr>
  </w:style>
  <w:style w:type="numbering" w:customStyle="1" w:styleId="MyList111">
    <w:name w:val="My List111"/>
    <w:rsid w:val="00971865"/>
    <w:pPr>
      <w:numPr>
        <w:numId w:val="73"/>
      </w:numPr>
    </w:pPr>
  </w:style>
  <w:style w:type="numbering" w:customStyle="1" w:styleId="1a-212">
    <w:name w:val="1 / a / -212"/>
    <w:rsid w:val="00971865"/>
    <w:pPr>
      <w:numPr>
        <w:numId w:val="75"/>
      </w:numPr>
    </w:pPr>
  </w:style>
  <w:style w:type="numbering" w:customStyle="1" w:styleId="1a-1111">
    <w:name w:val="1 / a / -1111"/>
    <w:rsid w:val="00971865"/>
    <w:pPr>
      <w:numPr>
        <w:numId w:val="78"/>
      </w:numPr>
    </w:pPr>
  </w:style>
  <w:style w:type="numbering" w:customStyle="1" w:styleId="1a-32">
    <w:name w:val="1 / a / -32"/>
    <w:rsid w:val="00971865"/>
    <w:pPr>
      <w:numPr>
        <w:numId w:val="79"/>
      </w:numPr>
    </w:pPr>
  </w:style>
  <w:style w:type="table" w:customStyle="1" w:styleId="TableGrid42">
    <w:name w:val="Table Grid4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Grid4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0">
    <w:name w:val="TableGrid1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2">
    <w:name w:val="Table Grid2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Grid2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2">
    <w:name w:val="My List222"/>
    <w:rsid w:val="00971865"/>
  </w:style>
  <w:style w:type="numbering" w:customStyle="1" w:styleId="MyList32">
    <w:name w:val="My List32"/>
    <w:rsid w:val="00971865"/>
  </w:style>
  <w:style w:type="numbering" w:customStyle="1" w:styleId="1a-222">
    <w:name w:val="1 / a / -222"/>
    <w:rsid w:val="00971865"/>
  </w:style>
  <w:style w:type="numbering" w:customStyle="1" w:styleId="NoList32">
    <w:name w:val="No List32"/>
    <w:next w:val="NoList"/>
    <w:uiPriority w:val="99"/>
    <w:semiHidden/>
    <w:unhideWhenUsed/>
    <w:rsid w:val="00971865"/>
  </w:style>
  <w:style w:type="numbering" w:customStyle="1" w:styleId="NoList42">
    <w:name w:val="No List42"/>
    <w:next w:val="NoList"/>
    <w:uiPriority w:val="99"/>
    <w:semiHidden/>
    <w:unhideWhenUsed/>
    <w:rsid w:val="00971865"/>
  </w:style>
  <w:style w:type="table" w:customStyle="1" w:styleId="TableGrid51">
    <w:name w:val="Table Grid51"/>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971865"/>
  </w:style>
  <w:style w:type="table" w:customStyle="1" w:styleId="TableGrid61">
    <w:name w:val="Table Grid6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1865"/>
  </w:style>
  <w:style w:type="table" w:customStyle="1" w:styleId="TableGrid131">
    <w:name w:val="Table Grid131"/>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71865"/>
  </w:style>
  <w:style w:type="table" w:customStyle="1" w:styleId="TableGrid231">
    <w:name w:val="Table Grid2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1">
    <w:name w:val="List No11"/>
    <w:uiPriority w:val="99"/>
    <w:semiHidden/>
    <w:unhideWhenUsed/>
    <w:rsid w:val="00971865"/>
  </w:style>
  <w:style w:type="table" w:customStyle="1" w:styleId="MediumShading1-Accent1121">
    <w:name w:val="Medium Shading 1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1">
    <w:name w:val="List Light - Accent 113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1">
    <w:name w:val="Medium Shading 1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1">
    <w:name w:val="List Light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1">
    <w:name w:val="Light Grid - Accent 61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1">
    <w:name w:val="List Light Accent 6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1">
    <w:name w:val="Medium Grid 1 - Accent 61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1">
    <w:name w:val="List Colorful Accent 12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1">
    <w:name w:val="Sombreado claro - Énfasis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1">
    <w:name w:val="Lista clara - Énfasis 1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1">
    <w:name w:val="List Light - Accent 1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1">
    <w:name w:val="List Light - Accent 1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1">
    <w:name w:val="Light Grid - Accent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1">
    <w:name w:val="List Light - Accent 1351"/>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1">
    <w:name w:val="Cuadrícula clara - Énfasis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1">
    <w:name w:val="List Colorful Accent 61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1">
    <w:name w:val="List Light Accent 5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1">
    <w:name w:val="List Light Accent 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1">
    <w:name w:val="List Light Accent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1">
    <w:name w:val="List Medium 2 Accent 31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1">
    <w:name w:val="List Light - Accent 14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1">
    <w:name w:val="Light Shading - Accent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1">
    <w:name w:val="List Light - Accent 14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1">
    <w:name w:val="List Light - Accent 14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1">
    <w:name w:val="List Light - Accent 14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1">
    <w:name w:val="List Light - Accent 13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1">
    <w:name w:val="List Light - Accent 13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1">
    <w:name w:val="List Light - Accent 13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1">
    <w:name w:val="List Light - Accent 13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1">
    <w:name w:val="Bulleted121"/>
    <w:rsid w:val="00971865"/>
  </w:style>
  <w:style w:type="numbering" w:customStyle="1" w:styleId="Style121">
    <w:name w:val="Style121"/>
    <w:rsid w:val="00971865"/>
  </w:style>
  <w:style w:type="table" w:customStyle="1" w:styleId="TableGrid510">
    <w:name w:val="TableGrid5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1">
    <w:name w:val="My List41"/>
    <w:basedOn w:val="NoList"/>
    <w:rsid w:val="00971865"/>
  </w:style>
  <w:style w:type="numbering" w:customStyle="1" w:styleId="1a-41">
    <w:name w:val="1 / a / -41"/>
    <w:basedOn w:val="NoList"/>
    <w:next w:val="1ai"/>
    <w:uiPriority w:val="99"/>
    <w:rsid w:val="00971865"/>
  </w:style>
  <w:style w:type="table" w:customStyle="1" w:styleId="TableGrid1310">
    <w:name w:val="TableGrid1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10">
    <w:name w:val="TableGrid2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31">
    <w:name w:val="My List231"/>
    <w:rsid w:val="00971865"/>
  </w:style>
  <w:style w:type="numbering" w:customStyle="1" w:styleId="1a-231">
    <w:name w:val="1 / a / -231"/>
    <w:rsid w:val="00971865"/>
    <w:pPr>
      <w:numPr>
        <w:numId w:val="89"/>
      </w:numPr>
    </w:pPr>
  </w:style>
  <w:style w:type="numbering" w:customStyle="1" w:styleId="NoList211">
    <w:name w:val="No List211"/>
    <w:next w:val="NoList"/>
    <w:uiPriority w:val="99"/>
    <w:semiHidden/>
    <w:unhideWhenUsed/>
    <w:rsid w:val="00971865"/>
  </w:style>
  <w:style w:type="table" w:customStyle="1" w:styleId="TableGrid311">
    <w:name w:val="Table Grid3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Grid3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
    <w:name w:val="Table Grid1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1">
    <w:name w:val="Table Grid21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Grid2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1">
    <w:name w:val="My List2111"/>
    <w:rsid w:val="00971865"/>
    <w:pPr>
      <w:numPr>
        <w:numId w:val="56"/>
      </w:numPr>
    </w:pPr>
  </w:style>
  <w:style w:type="numbering" w:customStyle="1" w:styleId="1a-121">
    <w:name w:val="1 / a / -121"/>
    <w:basedOn w:val="NoList"/>
    <w:next w:val="1ai"/>
    <w:unhideWhenUsed/>
    <w:rsid w:val="00971865"/>
  </w:style>
  <w:style w:type="numbering" w:customStyle="1" w:styleId="MyList121">
    <w:name w:val="My List121"/>
    <w:rsid w:val="00971865"/>
    <w:pPr>
      <w:numPr>
        <w:numId w:val="52"/>
      </w:numPr>
    </w:pPr>
  </w:style>
  <w:style w:type="numbering" w:customStyle="1" w:styleId="1a-2111">
    <w:name w:val="1 / a / -2111"/>
    <w:rsid w:val="00971865"/>
    <w:pPr>
      <w:numPr>
        <w:numId w:val="57"/>
      </w:numPr>
    </w:pPr>
  </w:style>
  <w:style w:type="numbering" w:customStyle="1" w:styleId="1a-1121">
    <w:name w:val="1 / a / -1121"/>
    <w:rsid w:val="00971865"/>
  </w:style>
  <w:style w:type="numbering" w:customStyle="1" w:styleId="1a-311">
    <w:name w:val="1 / a / -311"/>
    <w:rsid w:val="00971865"/>
    <w:pPr>
      <w:numPr>
        <w:numId w:val="70"/>
      </w:numPr>
    </w:pPr>
  </w:style>
  <w:style w:type="table" w:customStyle="1" w:styleId="TableGrid411">
    <w:name w:val="Table Grid4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0">
    <w:name w:val="TableGrid1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1">
    <w:name w:val="Table Grid2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Grid2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1">
    <w:name w:val="My List2211"/>
    <w:rsid w:val="00971865"/>
  </w:style>
  <w:style w:type="numbering" w:customStyle="1" w:styleId="MyList311">
    <w:name w:val="My List311"/>
    <w:rsid w:val="00971865"/>
  </w:style>
  <w:style w:type="numbering" w:customStyle="1" w:styleId="1a-2211">
    <w:name w:val="1 / a / -2211"/>
    <w:rsid w:val="00971865"/>
  </w:style>
  <w:style w:type="numbering" w:customStyle="1" w:styleId="NoList311">
    <w:name w:val="No List311"/>
    <w:next w:val="NoList"/>
    <w:uiPriority w:val="99"/>
    <w:semiHidden/>
    <w:unhideWhenUsed/>
    <w:rsid w:val="00971865"/>
  </w:style>
  <w:style w:type="numbering" w:customStyle="1" w:styleId="NoList411">
    <w:name w:val="No List411"/>
    <w:next w:val="NoList"/>
    <w:uiPriority w:val="99"/>
    <w:semiHidden/>
    <w:unhideWhenUsed/>
    <w:rsid w:val="00971865"/>
  </w:style>
  <w:style w:type="numbering" w:customStyle="1" w:styleId="Bulleted132">
    <w:name w:val="Bulleted132"/>
    <w:rsid w:val="00971865"/>
  </w:style>
  <w:style w:type="numbering" w:customStyle="1" w:styleId="Style131">
    <w:name w:val="Style131"/>
    <w:rsid w:val="00971865"/>
  </w:style>
  <w:style w:type="numbering" w:customStyle="1" w:styleId="MyList51">
    <w:name w:val="My List51"/>
    <w:basedOn w:val="NoList"/>
    <w:rsid w:val="00971865"/>
  </w:style>
  <w:style w:type="numbering" w:customStyle="1" w:styleId="1a-51">
    <w:name w:val="1 / a / -51"/>
    <w:basedOn w:val="NoList"/>
    <w:next w:val="1ai"/>
    <w:uiPriority w:val="99"/>
    <w:rsid w:val="00971865"/>
  </w:style>
  <w:style w:type="table" w:customStyle="1" w:styleId="TableGrid141">
    <w:name w:val="TableGrid141"/>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1">
    <w:name w:val="TableGrid241"/>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1">
    <w:name w:val="My List241"/>
    <w:rsid w:val="00971865"/>
    <w:pPr>
      <w:numPr>
        <w:numId w:val="65"/>
      </w:numPr>
    </w:pPr>
  </w:style>
  <w:style w:type="numbering" w:customStyle="1" w:styleId="1a-241">
    <w:name w:val="1 / a / -241"/>
    <w:rsid w:val="00971865"/>
    <w:pPr>
      <w:numPr>
        <w:numId w:val="66"/>
      </w:numPr>
    </w:pPr>
  </w:style>
  <w:style w:type="numbering" w:customStyle="1" w:styleId="1a-131">
    <w:name w:val="1 / a / -131"/>
    <w:rsid w:val="00971865"/>
    <w:pPr>
      <w:numPr>
        <w:numId w:val="76"/>
      </w:numPr>
    </w:pPr>
  </w:style>
  <w:style w:type="numbering" w:customStyle="1" w:styleId="MyList131">
    <w:name w:val="My List131"/>
    <w:basedOn w:val="NoList"/>
    <w:rsid w:val="00971865"/>
  </w:style>
  <w:style w:type="numbering" w:customStyle="1" w:styleId="1a-141">
    <w:name w:val="1 / a / -141"/>
    <w:basedOn w:val="NoList"/>
    <w:next w:val="1ai"/>
    <w:rsid w:val="00971865"/>
  </w:style>
  <w:style w:type="numbering" w:customStyle="1" w:styleId="Bulleted1311">
    <w:name w:val="Bulleted1311"/>
    <w:rsid w:val="00971865"/>
  </w:style>
  <w:style w:type="numbering" w:customStyle="1" w:styleId="1ai11">
    <w:name w:val="1 / a / i11"/>
    <w:basedOn w:val="NoList"/>
    <w:next w:val="1ai"/>
    <w:uiPriority w:val="99"/>
    <w:semiHidden/>
    <w:unhideWhenUsed/>
    <w:rsid w:val="00971865"/>
  </w:style>
  <w:style w:type="numbering" w:customStyle="1" w:styleId="NoList7">
    <w:name w:val="No List7"/>
    <w:next w:val="NoList"/>
    <w:uiPriority w:val="99"/>
    <w:semiHidden/>
    <w:unhideWhenUsed/>
    <w:rsid w:val="003C3623"/>
  </w:style>
  <w:style w:type="table" w:customStyle="1" w:styleId="TableGrid8">
    <w:name w:val="Table Grid8"/>
    <w:basedOn w:val="TableNormal"/>
    <w:next w:val="TableGrid"/>
    <w:uiPriority w:val="59"/>
    <w:rsid w:val="003C362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
    <w:basedOn w:val="TableNormal"/>
    <w:next w:val="TableGrid"/>
    <w:uiPriority w:val="59"/>
    <w:rsid w:val="003C3623"/>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C3623"/>
  </w:style>
  <w:style w:type="table" w:customStyle="1" w:styleId="TableGrid250">
    <w:name w:val="Table Grid25"/>
    <w:basedOn w:val="TableNormal"/>
    <w:next w:val="TableGrid"/>
    <w:uiPriority w:val="59"/>
    <w:rsid w:val="003C3623"/>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3">
    <w:name w:val="List No3"/>
    <w:uiPriority w:val="99"/>
    <w:semiHidden/>
    <w:unhideWhenUsed/>
    <w:rsid w:val="003C3623"/>
  </w:style>
  <w:style w:type="table" w:customStyle="1" w:styleId="MediumShading1-Accent114">
    <w:name w:val="Medium Shading 1 - Accent 114"/>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5">
    <w:name w:val="List Light - Accent 115"/>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3">
    <w:name w:val="Medium Shading 1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3">
    <w:name w:val="List Light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3">
    <w:name w:val="Light Grid - Accent 63"/>
    <w:basedOn w:val="TableNormal"/>
    <w:next w:val="LightGrid-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3">
    <w:name w:val="List Light Accent 6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3">
    <w:name w:val="Medium Grid 1 - Accent 63"/>
    <w:basedOn w:val="TableNormal"/>
    <w:next w:val="MediumGrid1-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4">
    <w:name w:val="List Colorful Accent 14"/>
    <w:basedOn w:val="TableNormal"/>
    <w:uiPriority w:val="99"/>
    <w:rsid w:val="003C3623"/>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3">
    <w:name w:val="Sombreado claro - Énfasis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3">
    <w:name w:val="Lista clara - Énfasis 1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3">
    <w:name w:val="List Light - Accent 111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3">
    <w:name w:val="List Light - Accent 1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
    <w:name w:val="Light Grid - Accent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7">
    <w:name w:val="List Light - Accent 137"/>
    <w:basedOn w:val="TableNormal"/>
    <w:uiPriority w:val="61"/>
    <w:rsid w:val="003C3623"/>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3">
    <w:name w:val="Cuadrícula clara - Énfasis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3">
    <w:name w:val="List Colorful Accent 63"/>
    <w:basedOn w:val="TableNormal"/>
    <w:uiPriority w:val="72"/>
    <w:rsid w:val="003C3623"/>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3">
    <w:name w:val="List Light Accent 5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3">
    <w:name w:val="List Light Accent 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3">
    <w:name w:val="List Light Accent 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3">
    <w:name w:val="List Medium 2 Accent 33"/>
    <w:basedOn w:val="TableNormal"/>
    <w:uiPriority w:val="66"/>
    <w:rsid w:val="003C3623"/>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6">
    <w:name w:val="List Light - Accent 146"/>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3">
    <w:name w:val="Light Shading - Accent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3">
    <w:name w:val="List Light - Accent 14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3">
    <w:name w:val="List Light - Accent 14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3">
    <w:name w:val="List Light - Accent 14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3">
    <w:name w:val="List Light - Accent 13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3">
    <w:name w:val="List Light - Accent 13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3">
    <w:name w:val="List Light - Accent 13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3">
    <w:name w:val="List Light - Accent 134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4">
    <w:name w:val="Bulleted14"/>
    <w:rsid w:val="003C3623"/>
  </w:style>
  <w:style w:type="numbering" w:customStyle="1" w:styleId="Style15">
    <w:name w:val="Style15"/>
    <w:rsid w:val="003C3623"/>
  </w:style>
  <w:style w:type="table" w:customStyle="1" w:styleId="TableGrid70">
    <w:name w:val="TableGrid7"/>
    <w:qFormat/>
    <w:rsid w:val="003C3623"/>
    <w:pPr>
      <w:spacing w:line="240" w:lineRule="auto"/>
      <w:jc w:val="left"/>
    </w:pPr>
    <w:rPr>
      <w:rFonts w:eastAsiaTheme="minorEastAsia"/>
    </w:rPr>
    <w:tblPr>
      <w:tblCellMar>
        <w:top w:w="0" w:type="dxa"/>
        <w:left w:w="0" w:type="dxa"/>
        <w:bottom w:w="0" w:type="dxa"/>
        <w:right w:w="0" w:type="dxa"/>
      </w:tblCellMar>
    </w:tblPr>
  </w:style>
  <w:style w:type="numbering" w:customStyle="1" w:styleId="MyList6">
    <w:name w:val="My List6"/>
    <w:basedOn w:val="NoList"/>
    <w:rsid w:val="003C3623"/>
  </w:style>
  <w:style w:type="numbering" w:customStyle="1" w:styleId="1a-7">
    <w:name w:val="1 / a / -7"/>
    <w:basedOn w:val="NoList"/>
    <w:next w:val="1ai"/>
    <w:rsid w:val="003C3623"/>
  </w:style>
  <w:style w:type="table" w:customStyle="1" w:styleId="TableGrid16">
    <w:name w:val="TableGrid16"/>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6">
    <w:name w:val="TableGrid26"/>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6">
    <w:name w:val="1 / a / -26"/>
    <w:rsid w:val="003C3623"/>
    <w:pPr>
      <w:numPr>
        <w:numId w:val="53"/>
      </w:numPr>
    </w:pPr>
  </w:style>
  <w:style w:type="table" w:customStyle="1" w:styleId="TableGrid33">
    <w:name w:val="Table Grid3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Grid3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4">
    <w:name w:val="Table Grid114"/>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3">
    <w:name w:val="Table Grid21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0">
    <w:name w:val="TableGrid2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3">
    <w:name w:val="Table Grid1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3">
    <w:name w:val="Table Grid2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0">
    <w:name w:val="TableGrid223"/>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13">
    <w:name w:val="My List213"/>
    <w:rsid w:val="003C3623"/>
    <w:pPr>
      <w:numPr>
        <w:numId w:val="55"/>
      </w:numPr>
    </w:pPr>
  </w:style>
  <w:style w:type="numbering" w:customStyle="1" w:styleId="MyList33">
    <w:name w:val="My List33"/>
    <w:rsid w:val="003C3623"/>
    <w:pPr>
      <w:numPr>
        <w:numId w:val="60"/>
      </w:numPr>
    </w:pPr>
  </w:style>
  <w:style w:type="numbering" w:customStyle="1" w:styleId="1a-33">
    <w:name w:val="1 / a / -33"/>
    <w:rsid w:val="003C3623"/>
  </w:style>
  <w:style w:type="numbering" w:customStyle="1" w:styleId="1a-114">
    <w:name w:val="1 / a / -114"/>
    <w:rsid w:val="003C3623"/>
    <w:pPr>
      <w:numPr>
        <w:numId w:val="54"/>
      </w:numPr>
    </w:pPr>
  </w:style>
  <w:style w:type="paragraph" w:customStyle="1" w:styleId="CharCharCharCharChar">
    <w:name w:val="Char Char Char Char Char"/>
    <w:basedOn w:val="Heading3"/>
    <w:autoRedefine/>
    <w:rsid w:val="003C362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 w:type="paragraph" w:customStyle="1" w:styleId="fontstyle4">
    <w:name w:val="fontstyle4"/>
    <w:basedOn w:val="Normal"/>
    <w:rsid w:val="006048F5"/>
    <w:pPr>
      <w:spacing w:before="100" w:beforeAutospacing="1" w:after="100" w:afterAutospacing="1"/>
    </w:pPr>
    <w:rPr>
      <w:rFonts w:ascii="TT20C2o00" w:hAnsi="TT20C2o00"/>
      <w:color w:val="000000"/>
      <w:sz w:val="28"/>
      <w:szCs w:val="28"/>
    </w:rPr>
  </w:style>
  <w:style w:type="paragraph" w:customStyle="1" w:styleId="fontstyle5">
    <w:name w:val="fontstyle5"/>
    <w:basedOn w:val="Normal"/>
    <w:rsid w:val="006048F5"/>
    <w:pPr>
      <w:spacing w:before="100" w:beforeAutospacing="1" w:after="100" w:afterAutospacing="1"/>
    </w:pPr>
    <w:rPr>
      <w:rFonts w:ascii="Times-Italic" w:hAnsi="Times-Italic"/>
      <w:i/>
      <w:iCs/>
      <w:color w:val="000000"/>
      <w:sz w:val="28"/>
      <w:szCs w:val="28"/>
    </w:rPr>
  </w:style>
  <w:style w:type="paragraph" w:customStyle="1" w:styleId="fontstyle6">
    <w:name w:val="fontstyle6"/>
    <w:basedOn w:val="Normal"/>
    <w:rsid w:val="006048F5"/>
    <w:pPr>
      <w:spacing w:before="100" w:beforeAutospacing="1" w:after="100" w:afterAutospacing="1"/>
    </w:pPr>
    <w:rPr>
      <w:rFonts w:ascii="TT2162o00" w:hAnsi="TT2162o00"/>
      <w:color w:val="000000"/>
      <w:sz w:val="28"/>
      <w:szCs w:val="28"/>
    </w:rPr>
  </w:style>
  <w:style w:type="paragraph" w:customStyle="1" w:styleId="fontstyle7">
    <w:name w:val="fontstyle7"/>
    <w:basedOn w:val="Normal"/>
    <w:rsid w:val="006048F5"/>
    <w:pPr>
      <w:spacing w:before="100" w:beforeAutospacing="1" w:after="100" w:afterAutospacing="1"/>
    </w:pPr>
    <w:rPr>
      <w:rFonts w:ascii="TT2202o00" w:hAnsi="TT2202o00"/>
      <w:color w:val="000000"/>
      <w:sz w:val="28"/>
      <w:szCs w:val="28"/>
    </w:rPr>
  </w:style>
  <w:style w:type="character" w:customStyle="1" w:styleId="fontstyle51">
    <w:name w:val="fontstyle51"/>
    <w:basedOn w:val="DefaultParagraphFont"/>
    <w:rsid w:val="006048F5"/>
    <w:rPr>
      <w:rFonts w:ascii="Times-Italic" w:hAnsi="Times-Italic" w:hint="default"/>
      <w:b w:val="0"/>
      <w:bCs w:val="0"/>
      <w:i/>
      <w:iCs/>
      <w:color w:val="000000"/>
      <w:sz w:val="28"/>
      <w:szCs w:val="28"/>
    </w:rPr>
  </w:style>
  <w:style w:type="character" w:customStyle="1" w:styleId="fontstyle61">
    <w:name w:val="fontstyle61"/>
    <w:basedOn w:val="DefaultParagraphFont"/>
    <w:rsid w:val="006048F5"/>
    <w:rPr>
      <w:rFonts w:ascii="TT2162o00" w:hAnsi="TT2162o00" w:hint="default"/>
      <w:b w:val="0"/>
      <w:bCs w:val="0"/>
      <w:i w:val="0"/>
      <w:iCs w:val="0"/>
      <w:color w:val="000000"/>
      <w:sz w:val="28"/>
      <w:szCs w:val="28"/>
    </w:rPr>
  </w:style>
  <w:style w:type="character" w:customStyle="1" w:styleId="fontstyle71">
    <w:name w:val="fontstyle71"/>
    <w:basedOn w:val="DefaultParagraphFont"/>
    <w:rsid w:val="006048F5"/>
    <w:rPr>
      <w:rFonts w:ascii="TT2202o00" w:hAnsi="TT2202o00" w:hint="default"/>
      <w:b w:val="0"/>
      <w:bCs w:val="0"/>
      <w:i w:val="0"/>
      <w:iCs w:val="0"/>
      <w:color w:val="000000"/>
      <w:sz w:val="28"/>
      <w:szCs w:val="28"/>
    </w:rPr>
  </w:style>
  <w:style w:type="paragraph" w:customStyle="1" w:styleId="xl63">
    <w:name w:val="xl63"/>
    <w:basedOn w:val="Normal"/>
    <w:rsid w:val="006048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6048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numbering" w:customStyle="1" w:styleId="1a-122">
    <w:name w:val="1 / a / -122"/>
    <w:basedOn w:val="NoList"/>
    <w:next w:val="1ai"/>
    <w:unhideWhenUsed/>
    <w:rsid w:val="000214D5"/>
  </w:style>
  <w:style w:type="numbering" w:customStyle="1" w:styleId="Bulleted15">
    <w:name w:val="Bulleted15"/>
    <w:rsid w:val="00EF44C0"/>
    <w:pPr>
      <w:numPr>
        <w:numId w:val="16"/>
      </w:numPr>
    </w:pPr>
  </w:style>
  <w:style w:type="numbering" w:customStyle="1" w:styleId="Style17">
    <w:name w:val="Style17"/>
    <w:rsid w:val="00EF44C0"/>
    <w:pPr>
      <w:numPr>
        <w:numId w:val="17"/>
      </w:numPr>
    </w:pPr>
  </w:style>
  <w:style w:type="numbering" w:customStyle="1" w:styleId="MyList7">
    <w:name w:val="My List7"/>
    <w:basedOn w:val="NoList"/>
    <w:rsid w:val="00EF44C0"/>
    <w:pPr>
      <w:numPr>
        <w:numId w:val="46"/>
      </w:numPr>
    </w:pPr>
  </w:style>
  <w:style w:type="numbering" w:customStyle="1" w:styleId="1a-8">
    <w:name w:val="1 / a / -8"/>
    <w:basedOn w:val="NoList"/>
    <w:next w:val="1ai"/>
    <w:uiPriority w:val="99"/>
    <w:rsid w:val="00EF44C0"/>
    <w:pPr>
      <w:numPr>
        <w:numId w:val="49"/>
      </w:numPr>
    </w:pPr>
  </w:style>
  <w:style w:type="numbering" w:customStyle="1" w:styleId="MyList26">
    <w:name w:val="My List26"/>
    <w:rsid w:val="00EF44C0"/>
    <w:pPr>
      <w:numPr>
        <w:numId w:val="61"/>
      </w:numPr>
    </w:pPr>
  </w:style>
  <w:style w:type="numbering" w:customStyle="1" w:styleId="1a-27">
    <w:name w:val="1 / a / -27"/>
    <w:rsid w:val="00EF44C0"/>
    <w:pPr>
      <w:numPr>
        <w:numId w:val="62"/>
      </w:numPr>
    </w:pPr>
  </w:style>
  <w:style w:type="numbering" w:customStyle="1" w:styleId="1a-16">
    <w:name w:val="1 / a / -16"/>
    <w:rsid w:val="00EF44C0"/>
    <w:pPr>
      <w:numPr>
        <w:numId w:val="80"/>
      </w:numPr>
    </w:pPr>
  </w:style>
  <w:style w:type="numbering" w:customStyle="1" w:styleId="1a-213">
    <w:name w:val="1 / a / -213"/>
    <w:rsid w:val="00EF44C0"/>
    <w:pPr>
      <w:numPr>
        <w:numId w:val="69"/>
      </w:numPr>
    </w:pPr>
  </w:style>
  <w:style w:type="numbering" w:customStyle="1" w:styleId="MyList214">
    <w:name w:val="My List214"/>
    <w:rsid w:val="00EF44C0"/>
    <w:pPr>
      <w:numPr>
        <w:numId w:val="68"/>
      </w:numPr>
    </w:pPr>
  </w:style>
  <w:style w:type="numbering" w:customStyle="1" w:styleId="MyList15">
    <w:name w:val="My List15"/>
    <w:rsid w:val="00EF44C0"/>
    <w:pPr>
      <w:numPr>
        <w:numId w:val="81"/>
      </w:numPr>
    </w:pPr>
  </w:style>
  <w:style w:type="numbering" w:customStyle="1" w:styleId="MyList223">
    <w:name w:val="My List223"/>
    <w:rsid w:val="00EF44C0"/>
    <w:pPr>
      <w:numPr>
        <w:numId w:val="71"/>
      </w:numPr>
    </w:pPr>
  </w:style>
  <w:style w:type="numbering" w:customStyle="1" w:styleId="MyList34">
    <w:name w:val="My List34"/>
    <w:rsid w:val="00EF44C0"/>
    <w:pPr>
      <w:numPr>
        <w:numId w:val="82"/>
      </w:numPr>
    </w:pPr>
  </w:style>
  <w:style w:type="numbering" w:customStyle="1" w:styleId="1a-34">
    <w:name w:val="1 / a / -34"/>
    <w:rsid w:val="00EF44C0"/>
    <w:pPr>
      <w:numPr>
        <w:numId w:val="83"/>
      </w:numPr>
    </w:pPr>
  </w:style>
  <w:style w:type="numbering" w:customStyle="1" w:styleId="1a-223">
    <w:name w:val="1 / a / -223"/>
    <w:rsid w:val="00EF44C0"/>
    <w:pPr>
      <w:numPr>
        <w:numId w:val="72"/>
      </w:numPr>
    </w:pPr>
  </w:style>
  <w:style w:type="numbering" w:customStyle="1" w:styleId="1a-115">
    <w:name w:val="1 / a / -115"/>
    <w:rsid w:val="00EF44C0"/>
    <w:pPr>
      <w:numPr>
        <w:numId w:val="64"/>
      </w:numPr>
    </w:pPr>
  </w:style>
  <w:style w:type="numbering" w:customStyle="1" w:styleId="MyList232">
    <w:name w:val="My List232"/>
    <w:rsid w:val="00EF44C0"/>
    <w:pPr>
      <w:numPr>
        <w:numId w:val="100"/>
      </w:numPr>
    </w:pPr>
  </w:style>
  <w:style w:type="numbering" w:customStyle="1" w:styleId="1a-232">
    <w:name w:val="1 / a / -232"/>
    <w:rsid w:val="00EF44C0"/>
    <w:pPr>
      <w:numPr>
        <w:numId w:val="10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00442438">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18209045">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788968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499612422">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4497052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4B181-CD9D-4533-8721-BC1C6E258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16</cp:revision>
  <cp:lastPrinted>2021-04-01T03:45:00Z</cp:lastPrinted>
  <dcterms:created xsi:type="dcterms:W3CDTF">2026-01-15T03:47:00Z</dcterms:created>
  <dcterms:modified xsi:type="dcterms:W3CDTF">2026-03-25T07:42:00Z</dcterms:modified>
</cp:coreProperties>
</file>